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B7A6" w14:textId="77777777" w:rsidR="00531EFB" w:rsidRPr="00531EFB" w:rsidRDefault="00531EFB" w:rsidP="00531EFB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531EFB">
        <w:rPr>
          <w:sz w:val="24"/>
          <w:szCs w:val="24"/>
          <w:lang w:val="tt-RU"/>
        </w:rPr>
        <w:t xml:space="preserve">                </w:t>
      </w:r>
      <w:r w:rsidRPr="00531EFB">
        <w:rPr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3B630EA2" w14:textId="77777777" w:rsidR="00531EFB" w:rsidRPr="00531EFB" w:rsidRDefault="00531EFB" w:rsidP="00531EFB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</w:t>
      </w:r>
      <w:proofErr w:type="gramStart"/>
      <w:r w:rsidRPr="00531EFB">
        <w:rPr>
          <w:sz w:val="24"/>
          <w:szCs w:val="24"/>
        </w:rPr>
        <w:t>руководитель  методического</w:t>
      </w:r>
      <w:proofErr w:type="gramEnd"/>
      <w:r w:rsidRPr="00531EFB">
        <w:rPr>
          <w:sz w:val="24"/>
          <w:szCs w:val="24"/>
        </w:rPr>
        <w:t xml:space="preserve"> объединения                          зам. директора по УР                                   </w:t>
      </w:r>
      <w:r w:rsidRPr="00531EFB">
        <w:rPr>
          <w:sz w:val="24"/>
          <w:szCs w:val="24"/>
          <w:lang w:val="tt-RU"/>
        </w:rPr>
        <w:t xml:space="preserve">                  </w:t>
      </w:r>
      <w:r w:rsidRPr="00531EFB">
        <w:rPr>
          <w:sz w:val="24"/>
          <w:szCs w:val="24"/>
        </w:rPr>
        <w:t>директор школы</w:t>
      </w:r>
    </w:p>
    <w:p w14:paraId="62352096" w14:textId="77777777" w:rsidR="00531EFB" w:rsidRPr="00531EFB" w:rsidRDefault="00531EFB" w:rsidP="00531EFB">
      <w:pPr>
        <w:widowControl w:val="0"/>
        <w:tabs>
          <w:tab w:val="left" w:pos="3630"/>
          <w:tab w:val="left" w:pos="1123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</w:t>
      </w:r>
      <w:proofErr w:type="gramStart"/>
      <w:r w:rsidRPr="00531EFB">
        <w:rPr>
          <w:sz w:val="24"/>
          <w:szCs w:val="24"/>
        </w:rPr>
        <w:t xml:space="preserve">учителей  </w:t>
      </w:r>
      <w:r w:rsidRPr="00531EFB">
        <w:rPr>
          <w:sz w:val="24"/>
          <w:szCs w:val="24"/>
        </w:rPr>
        <w:tab/>
      </w:r>
      <w:proofErr w:type="gramEnd"/>
      <w:r w:rsidRPr="00531EFB">
        <w:rPr>
          <w:sz w:val="24"/>
          <w:szCs w:val="24"/>
        </w:rPr>
        <w:tab/>
      </w:r>
      <w:r w:rsidRPr="00531EFB">
        <w:rPr>
          <w:sz w:val="24"/>
          <w:szCs w:val="24"/>
          <w:lang w:val="tt-RU"/>
        </w:rPr>
        <w:t xml:space="preserve">  </w:t>
      </w:r>
      <w:r w:rsidRPr="00531EFB">
        <w:rPr>
          <w:sz w:val="24"/>
          <w:szCs w:val="24"/>
        </w:rPr>
        <w:t>МБОУ «</w:t>
      </w:r>
      <w:proofErr w:type="spellStart"/>
      <w:r w:rsidRPr="00531EFB">
        <w:rPr>
          <w:sz w:val="24"/>
          <w:szCs w:val="24"/>
        </w:rPr>
        <w:t>Азалаковская</w:t>
      </w:r>
      <w:proofErr w:type="spellEnd"/>
      <w:r w:rsidRPr="00531EFB">
        <w:rPr>
          <w:sz w:val="24"/>
          <w:szCs w:val="24"/>
        </w:rPr>
        <w:t xml:space="preserve"> ООШ»</w:t>
      </w:r>
    </w:p>
    <w:p w14:paraId="2B2FFC20" w14:textId="5A87B876" w:rsidR="00531EFB" w:rsidRPr="00531EFB" w:rsidRDefault="00531EFB" w:rsidP="00531EFB">
      <w:pPr>
        <w:widowControl w:val="0"/>
        <w:tabs>
          <w:tab w:val="left" w:pos="7140"/>
        </w:tabs>
        <w:suppressAutoHyphens/>
        <w:autoSpaceDE w:val="0"/>
      </w:pPr>
      <w:r w:rsidRPr="00531EFB">
        <w:rPr>
          <w:sz w:val="24"/>
          <w:szCs w:val="24"/>
        </w:rPr>
        <w:t>___________________  /</w:t>
      </w:r>
      <w:proofErr w:type="spellStart"/>
      <w:r w:rsidR="002D29E8">
        <w:rPr>
          <w:sz w:val="24"/>
          <w:szCs w:val="24"/>
        </w:rPr>
        <w:t>А.Н.Ибрагимова</w:t>
      </w:r>
      <w:proofErr w:type="spellEnd"/>
      <w:r w:rsidRPr="00531EFB">
        <w:rPr>
          <w:sz w:val="24"/>
          <w:szCs w:val="24"/>
          <w:lang w:val="tt-RU"/>
        </w:rPr>
        <w:t xml:space="preserve">/ </w:t>
      </w:r>
      <w:r w:rsidRPr="00531EFB">
        <w:rPr>
          <w:sz w:val="24"/>
          <w:szCs w:val="24"/>
        </w:rPr>
        <w:t xml:space="preserve">                                 ________ </w:t>
      </w:r>
      <w:r w:rsidRPr="00531EFB">
        <w:rPr>
          <w:sz w:val="24"/>
          <w:szCs w:val="24"/>
          <w:lang w:val="tt-RU"/>
        </w:rPr>
        <w:t>/</w:t>
      </w:r>
      <w:r w:rsidR="002D29E8">
        <w:rPr>
          <w:sz w:val="24"/>
          <w:szCs w:val="24"/>
          <w:lang w:val="tt-RU"/>
        </w:rPr>
        <w:t>Г.М.Каримова</w:t>
      </w:r>
      <w:r w:rsidRPr="00531EFB">
        <w:rPr>
          <w:sz w:val="24"/>
          <w:szCs w:val="24"/>
          <w:lang w:val="tt-RU"/>
        </w:rPr>
        <w:t>/</w:t>
      </w:r>
      <w:r w:rsidRPr="00531EFB">
        <w:rPr>
          <w:sz w:val="24"/>
          <w:szCs w:val="24"/>
        </w:rPr>
        <w:t xml:space="preserve">                         </w:t>
      </w:r>
      <w:r w:rsidRPr="00531EFB">
        <w:rPr>
          <w:sz w:val="24"/>
          <w:szCs w:val="24"/>
          <w:lang w:val="tt-RU"/>
        </w:rPr>
        <w:t xml:space="preserve">              </w:t>
      </w:r>
      <w:r w:rsidRPr="00531EFB">
        <w:rPr>
          <w:sz w:val="24"/>
          <w:szCs w:val="24"/>
        </w:rPr>
        <w:t xml:space="preserve">________  </w:t>
      </w:r>
      <w:r w:rsidRPr="00531EFB">
        <w:rPr>
          <w:sz w:val="24"/>
          <w:szCs w:val="24"/>
          <w:lang w:val="tt-RU"/>
        </w:rPr>
        <w:t>/Ф.М.Гайнутдинов/</w:t>
      </w: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</w:t>
      </w:r>
      <w:r w:rsidR="000F3B24">
        <w:rPr>
          <w:sz w:val="24"/>
          <w:szCs w:val="24"/>
        </w:rPr>
        <w:t>1</w:t>
      </w: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 xml:space="preserve"> </w:t>
      </w:r>
      <w:r w:rsidRPr="00531EFB">
        <w:rPr>
          <w:sz w:val="24"/>
          <w:szCs w:val="24"/>
        </w:rPr>
        <w:t xml:space="preserve"> Приказ</w:t>
      </w:r>
      <w:r w:rsidRPr="00531EFB">
        <w:t xml:space="preserve"> № </w:t>
      </w:r>
      <w:r w:rsidR="000F3B24">
        <w:t>61</w:t>
      </w:r>
    </w:p>
    <w:p w14:paraId="6AE82519" w14:textId="79582C01" w:rsidR="00531EFB" w:rsidRPr="00531EFB" w:rsidRDefault="00531EFB" w:rsidP="00531EFB">
      <w:pPr>
        <w:widowControl w:val="0"/>
        <w:suppressAutoHyphens/>
        <w:autoSpaceDE w:val="0"/>
        <w:ind w:hanging="540"/>
        <w:rPr>
          <w:b/>
          <w:sz w:val="24"/>
          <w:szCs w:val="24"/>
        </w:rPr>
      </w:pPr>
      <w:r w:rsidRPr="00531EFB">
        <w:rPr>
          <w:sz w:val="24"/>
          <w:szCs w:val="24"/>
        </w:rPr>
        <w:t xml:space="preserve">        </w:t>
      </w:r>
      <w:proofErr w:type="gramStart"/>
      <w:r w:rsidRPr="00531EFB">
        <w:rPr>
          <w:sz w:val="24"/>
          <w:szCs w:val="24"/>
        </w:rPr>
        <w:t>от  «</w:t>
      </w:r>
      <w:proofErr w:type="gramEnd"/>
      <w:r w:rsidRPr="00531EFB">
        <w:rPr>
          <w:sz w:val="24"/>
          <w:szCs w:val="24"/>
        </w:rPr>
        <w:t xml:space="preserve"> </w:t>
      </w:r>
      <w:r w:rsidR="000F3B24">
        <w:rPr>
          <w:sz w:val="24"/>
          <w:szCs w:val="24"/>
        </w:rPr>
        <w:t>17</w:t>
      </w:r>
      <w:r w:rsidRPr="00531EFB">
        <w:rPr>
          <w:sz w:val="24"/>
          <w:szCs w:val="24"/>
        </w:rPr>
        <w:t>»августа 20</w:t>
      </w:r>
      <w:r w:rsidR="00D61C36">
        <w:rPr>
          <w:sz w:val="24"/>
          <w:szCs w:val="24"/>
        </w:rPr>
        <w:t>2</w:t>
      </w:r>
      <w:r w:rsidR="002D29E8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г                                                                   « </w:t>
      </w:r>
      <w:r w:rsidR="000F3B24">
        <w:rPr>
          <w:sz w:val="24"/>
          <w:szCs w:val="24"/>
        </w:rPr>
        <w:t>17</w:t>
      </w:r>
      <w:r w:rsidRPr="00531EFB">
        <w:rPr>
          <w:sz w:val="24"/>
          <w:szCs w:val="24"/>
        </w:rPr>
        <w:t>» августа 2</w:t>
      </w:r>
      <w:r w:rsidR="00D61C36">
        <w:rPr>
          <w:sz w:val="24"/>
          <w:szCs w:val="24"/>
        </w:rPr>
        <w:t>02</w:t>
      </w:r>
      <w:r w:rsidR="002D29E8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г.                                         </w:t>
      </w:r>
      <w:r w:rsidRPr="00531EFB">
        <w:rPr>
          <w:sz w:val="24"/>
          <w:szCs w:val="24"/>
          <w:lang w:val="tt-RU"/>
        </w:rPr>
        <w:t xml:space="preserve">            </w:t>
      </w:r>
      <w:proofErr w:type="gramStart"/>
      <w:r w:rsidRPr="00531EFB">
        <w:rPr>
          <w:sz w:val="24"/>
          <w:szCs w:val="24"/>
        </w:rPr>
        <w:t>от  «</w:t>
      </w:r>
      <w:proofErr w:type="gramEnd"/>
      <w:r w:rsidRPr="00531EFB">
        <w:rPr>
          <w:sz w:val="24"/>
          <w:szCs w:val="24"/>
        </w:rPr>
        <w:t xml:space="preserve"> </w:t>
      </w:r>
      <w:r w:rsidR="000F3B24">
        <w:rPr>
          <w:sz w:val="24"/>
          <w:szCs w:val="24"/>
        </w:rPr>
        <w:t>17</w:t>
      </w:r>
      <w:r w:rsidRPr="00531EFB">
        <w:rPr>
          <w:sz w:val="24"/>
          <w:szCs w:val="24"/>
        </w:rPr>
        <w:t>» августа 20</w:t>
      </w:r>
      <w:r w:rsidR="00D61C36">
        <w:rPr>
          <w:sz w:val="24"/>
          <w:szCs w:val="24"/>
        </w:rPr>
        <w:t>2</w:t>
      </w:r>
      <w:r w:rsidR="002D29E8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E4293D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5A0EFE6C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8"/>
          <w:szCs w:val="28"/>
        </w:rPr>
      </w:pPr>
    </w:p>
    <w:p w14:paraId="0C435958" w14:textId="77777777" w:rsidR="00531EFB" w:rsidRPr="00531EFB" w:rsidRDefault="00531EFB" w:rsidP="00531EFB">
      <w:pPr>
        <w:keepNext/>
        <w:widowControl w:val="0"/>
        <w:suppressAutoHyphens/>
        <w:autoSpaceDE w:val="0"/>
        <w:jc w:val="both"/>
        <w:outlineLvl w:val="2"/>
        <w:rPr>
          <w:b/>
          <w:sz w:val="28"/>
          <w:szCs w:val="28"/>
        </w:rPr>
      </w:pPr>
    </w:p>
    <w:p w14:paraId="0EC72BDC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</w:p>
    <w:p w14:paraId="09EA54D1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4"/>
          <w:szCs w:val="24"/>
        </w:rPr>
      </w:pPr>
      <w:r w:rsidRPr="00531EFB">
        <w:rPr>
          <w:b/>
          <w:sz w:val="24"/>
          <w:szCs w:val="24"/>
        </w:rPr>
        <w:t>РАБОЧАЯ    ПРОГРАММА</w:t>
      </w:r>
    </w:p>
    <w:p w14:paraId="7DC48ABF" w14:textId="77777777" w:rsidR="00531EFB" w:rsidRPr="00531EFB" w:rsidRDefault="00531EFB" w:rsidP="00531EFB">
      <w:pPr>
        <w:jc w:val="center"/>
        <w:rPr>
          <w:rFonts w:ascii="Calibri" w:eastAsiaTheme="minorHAnsi" w:hAnsi="Calibri" w:cs="Calibri"/>
          <w:b/>
          <w:sz w:val="28"/>
          <w:szCs w:val="28"/>
          <w:lang w:eastAsia="en-US" w:bidi="en-US"/>
        </w:rPr>
      </w:pPr>
      <w:r w:rsidRPr="00531EFB">
        <w:rPr>
          <w:rFonts w:ascii="Calibri" w:eastAsiaTheme="minorHAnsi" w:hAnsi="Calibri" w:cs="Calibri"/>
          <w:b/>
          <w:sz w:val="28"/>
          <w:szCs w:val="28"/>
          <w:lang w:eastAsia="en-US" w:bidi="en-US"/>
        </w:rPr>
        <w:t>по алгебре</w:t>
      </w:r>
    </w:p>
    <w:p w14:paraId="780BC3C2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  <w:lang w:val="tt-RU"/>
        </w:rPr>
      </w:pPr>
      <w:r w:rsidRPr="00531EFB">
        <w:rPr>
          <w:b/>
          <w:sz w:val="28"/>
          <w:szCs w:val="28"/>
        </w:rPr>
        <w:t xml:space="preserve"> для 8 класса </w:t>
      </w:r>
    </w:p>
    <w:p w14:paraId="7661EBC6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муниципального бюджетного общеобразовательного учреждения</w:t>
      </w:r>
    </w:p>
    <w:p w14:paraId="259F0657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«</w:t>
      </w:r>
      <w:proofErr w:type="spellStart"/>
      <w:r w:rsidRPr="00531EFB">
        <w:rPr>
          <w:b/>
          <w:sz w:val="28"/>
          <w:szCs w:val="28"/>
        </w:rPr>
        <w:t>Азалаковская</w:t>
      </w:r>
      <w:proofErr w:type="spellEnd"/>
      <w:r w:rsidRPr="00531EFB">
        <w:rPr>
          <w:b/>
          <w:sz w:val="28"/>
          <w:szCs w:val="28"/>
        </w:rPr>
        <w:t xml:space="preserve"> основная общеобразовательная школа»</w:t>
      </w:r>
    </w:p>
    <w:p w14:paraId="60C2F160" w14:textId="77777777" w:rsidR="00531EFB" w:rsidRPr="00531EFB" w:rsidRDefault="00531EFB" w:rsidP="00531EFB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531EFB">
        <w:rPr>
          <w:b/>
          <w:sz w:val="28"/>
          <w:szCs w:val="28"/>
        </w:rPr>
        <w:t>Сармановского муниципального района Республики Татарстан</w:t>
      </w:r>
    </w:p>
    <w:p w14:paraId="31B2CB70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3333602E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54FD8C0B" w14:textId="77777777" w:rsidR="00531EFB" w:rsidRPr="00531EFB" w:rsidRDefault="00531EFB" w:rsidP="00531EFB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1DF258D7" w14:textId="77777777" w:rsidR="00531EFB" w:rsidRPr="00531EFB" w:rsidRDefault="00531EFB" w:rsidP="00531EFB">
      <w:pPr>
        <w:widowControl w:val="0"/>
        <w:tabs>
          <w:tab w:val="left" w:pos="11766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7546F796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951A45" w14:textId="469D1C7F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протокол №</w:t>
      </w:r>
      <w:r w:rsidR="000F3B24">
        <w:rPr>
          <w:sz w:val="24"/>
          <w:szCs w:val="24"/>
        </w:rPr>
        <w:t>1</w:t>
      </w:r>
    </w:p>
    <w:p w14:paraId="791DAEBE" w14:textId="602B7DD6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0F3B24">
        <w:rPr>
          <w:sz w:val="24"/>
          <w:szCs w:val="24"/>
        </w:rPr>
        <w:t>17</w:t>
      </w:r>
      <w:r w:rsidRPr="00531EFB">
        <w:rPr>
          <w:sz w:val="24"/>
          <w:szCs w:val="24"/>
        </w:rPr>
        <w:t>» августа 20</w:t>
      </w:r>
      <w:r w:rsidR="00D61C36">
        <w:rPr>
          <w:sz w:val="24"/>
          <w:szCs w:val="24"/>
        </w:rPr>
        <w:t>2</w:t>
      </w:r>
      <w:r w:rsidR="002D29E8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 г   </w:t>
      </w:r>
    </w:p>
    <w:p w14:paraId="02C59B86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ind w:hanging="540"/>
        <w:jc w:val="right"/>
        <w:rPr>
          <w:sz w:val="24"/>
          <w:szCs w:val="24"/>
        </w:rPr>
      </w:pPr>
    </w:p>
    <w:p w14:paraId="71EC17C1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</w:p>
    <w:p w14:paraId="09582A2D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1656A97C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>математики  первой</w:t>
      </w:r>
      <w:r w:rsidRPr="00531EFB">
        <w:rPr>
          <w:sz w:val="24"/>
          <w:szCs w:val="24"/>
        </w:rPr>
        <w:t xml:space="preserve">             </w:t>
      </w:r>
    </w:p>
    <w:p w14:paraId="15B0C92D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  <w:lang w:val="tt-RU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31EFB">
        <w:rPr>
          <w:sz w:val="24"/>
          <w:szCs w:val="24"/>
          <w:lang w:val="tt-RU"/>
        </w:rPr>
        <w:t>квалификационной категории</w:t>
      </w:r>
    </w:p>
    <w:p w14:paraId="3A226FA2" w14:textId="77777777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531EFB">
        <w:rPr>
          <w:sz w:val="24"/>
          <w:szCs w:val="24"/>
        </w:rPr>
        <w:t>Гайнутдинова</w:t>
      </w:r>
      <w:proofErr w:type="spellEnd"/>
      <w:r w:rsidRPr="00531EFB">
        <w:rPr>
          <w:sz w:val="24"/>
          <w:szCs w:val="24"/>
        </w:rPr>
        <w:t xml:space="preserve"> В.М.</w:t>
      </w:r>
    </w:p>
    <w:p w14:paraId="56215ABD" w14:textId="2251CA72" w:rsidR="00531EFB" w:rsidRPr="00531EFB" w:rsidRDefault="00531EFB" w:rsidP="00531EFB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531EFB">
        <w:rPr>
          <w:sz w:val="24"/>
          <w:szCs w:val="24"/>
        </w:rPr>
        <w:t xml:space="preserve">  20</w:t>
      </w:r>
      <w:r w:rsidR="00D61C36">
        <w:rPr>
          <w:sz w:val="24"/>
          <w:szCs w:val="24"/>
        </w:rPr>
        <w:t>2</w:t>
      </w:r>
      <w:r w:rsidR="002D29E8">
        <w:rPr>
          <w:sz w:val="24"/>
          <w:szCs w:val="24"/>
        </w:rPr>
        <w:t>2</w:t>
      </w:r>
      <w:r w:rsidRPr="00531EFB">
        <w:rPr>
          <w:sz w:val="24"/>
          <w:szCs w:val="24"/>
        </w:rPr>
        <w:t xml:space="preserve"> – 202</w:t>
      </w:r>
      <w:r w:rsidR="002D29E8">
        <w:rPr>
          <w:sz w:val="24"/>
          <w:szCs w:val="24"/>
        </w:rPr>
        <w:t>3</w:t>
      </w:r>
      <w:r w:rsidRPr="00531EFB">
        <w:rPr>
          <w:sz w:val="24"/>
          <w:szCs w:val="24"/>
        </w:rPr>
        <w:t xml:space="preserve"> учебный год</w:t>
      </w:r>
    </w:p>
    <w:p w14:paraId="58A2EA09" w14:textId="77777777" w:rsidR="00531EFB" w:rsidRPr="00531EFB" w:rsidRDefault="00531EFB" w:rsidP="00531EFB">
      <w:pPr>
        <w:widowControl w:val="0"/>
        <w:suppressAutoHyphens/>
        <w:autoSpaceDE w:val="0"/>
        <w:rPr>
          <w:lang w:eastAsia="ar-SA"/>
        </w:rPr>
      </w:pPr>
    </w:p>
    <w:p w14:paraId="7CF95241" w14:textId="77777777" w:rsidR="00AE56BF" w:rsidRPr="00AE56BF" w:rsidRDefault="00AE56BF" w:rsidP="00AE56BF">
      <w:pPr>
        <w:jc w:val="center"/>
        <w:rPr>
          <w:sz w:val="28"/>
          <w:szCs w:val="28"/>
        </w:rPr>
      </w:pPr>
    </w:p>
    <w:p w14:paraId="03D5728A" w14:textId="06413137" w:rsidR="00AE56BF" w:rsidRDefault="00AE56BF" w:rsidP="00AE56BF">
      <w:pPr>
        <w:jc w:val="center"/>
        <w:rPr>
          <w:sz w:val="28"/>
          <w:szCs w:val="28"/>
        </w:rPr>
      </w:pPr>
    </w:p>
    <w:p w14:paraId="0E09AFEC" w14:textId="24AEB944" w:rsidR="00F05E34" w:rsidRDefault="00F05E34" w:rsidP="00AE56BF">
      <w:pPr>
        <w:jc w:val="center"/>
        <w:rPr>
          <w:sz w:val="28"/>
          <w:szCs w:val="28"/>
        </w:rPr>
      </w:pPr>
    </w:p>
    <w:p w14:paraId="5E0638F2" w14:textId="2FC3948D" w:rsidR="00F05E34" w:rsidRDefault="00F05E34" w:rsidP="00AE56BF">
      <w:pPr>
        <w:jc w:val="center"/>
        <w:rPr>
          <w:sz w:val="28"/>
          <w:szCs w:val="28"/>
        </w:rPr>
      </w:pPr>
    </w:p>
    <w:p w14:paraId="7D26A9A1" w14:textId="77777777" w:rsidR="00F05E34" w:rsidRPr="00AE56BF" w:rsidRDefault="00F05E34" w:rsidP="00AE56BF">
      <w:pPr>
        <w:jc w:val="center"/>
        <w:rPr>
          <w:sz w:val="28"/>
          <w:szCs w:val="28"/>
        </w:rPr>
      </w:pPr>
    </w:p>
    <w:p w14:paraId="2E97D367" w14:textId="77777777" w:rsidR="00786E0C" w:rsidRDefault="00786E0C"/>
    <w:p w14:paraId="1195E3E6" w14:textId="77777777" w:rsidR="00AE56BF" w:rsidRPr="004F4336" w:rsidRDefault="000534A7" w:rsidP="004F4336">
      <w:pPr>
        <w:pStyle w:val="a5"/>
        <w:suppressAutoHyphens/>
        <w:ind w:firstLine="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                        </w:t>
      </w:r>
      <w:r w:rsidR="004F4336">
        <w:rPr>
          <w:sz w:val="28"/>
          <w:szCs w:val="28"/>
        </w:rPr>
        <w:t xml:space="preserve">                             </w:t>
      </w:r>
    </w:p>
    <w:p w14:paraId="3E549AFD" w14:textId="77777777" w:rsidR="003B6491" w:rsidRDefault="003B6491" w:rsidP="00786E0C">
      <w:pPr>
        <w:jc w:val="center"/>
        <w:rPr>
          <w:b/>
          <w:sz w:val="24"/>
          <w:szCs w:val="24"/>
        </w:rPr>
      </w:pPr>
    </w:p>
    <w:p w14:paraId="4ECAAABC" w14:textId="77777777" w:rsidR="00F21223" w:rsidRPr="00670B4B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670B4B"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  <w:r w:rsidRPr="00670B4B">
        <w:rPr>
          <w:sz w:val="28"/>
          <w:szCs w:val="28"/>
        </w:rPr>
        <w:t xml:space="preserve"> </w:t>
      </w:r>
    </w:p>
    <w:p w14:paraId="5004CB6F" w14:textId="088008E7" w:rsidR="008C3B22" w:rsidRPr="008C3B22" w:rsidRDefault="00F21223" w:rsidP="008C3B22">
      <w:pPr>
        <w:pStyle w:val="a3"/>
        <w:suppressAutoHyphens/>
        <w:autoSpaceDN w:val="0"/>
        <w:ind w:left="54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8C3B22">
        <w:rPr>
          <w:rFonts w:ascii="Times New Roman" w:hAnsi="Times New Roman"/>
          <w:sz w:val="28"/>
          <w:szCs w:val="28"/>
        </w:rPr>
        <w:t>Настоящая  программа</w:t>
      </w:r>
      <w:proofErr w:type="gramEnd"/>
      <w:r w:rsidRPr="008C3B22">
        <w:rPr>
          <w:rFonts w:ascii="Times New Roman" w:hAnsi="Times New Roman"/>
          <w:sz w:val="28"/>
          <w:szCs w:val="28"/>
        </w:rPr>
        <w:t xml:space="preserve"> составлена  по алгебре для 8 класса. Авторы Ю.Н. Макарычев, </w:t>
      </w:r>
      <w:proofErr w:type="spellStart"/>
      <w:r w:rsidRPr="008C3B22">
        <w:rPr>
          <w:rFonts w:ascii="Times New Roman" w:hAnsi="Times New Roman"/>
          <w:sz w:val="28"/>
          <w:szCs w:val="28"/>
        </w:rPr>
        <w:t>Н.Г.Миндюк</w:t>
      </w:r>
      <w:proofErr w:type="spellEnd"/>
      <w:r w:rsidRPr="008C3B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C3B22">
        <w:rPr>
          <w:rFonts w:ascii="Times New Roman" w:hAnsi="Times New Roman"/>
          <w:sz w:val="28"/>
          <w:szCs w:val="28"/>
        </w:rPr>
        <w:t>К.И.Нешков</w:t>
      </w:r>
      <w:proofErr w:type="spellEnd"/>
      <w:r w:rsidRPr="008C3B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C3B22">
        <w:rPr>
          <w:rFonts w:ascii="Times New Roman" w:hAnsi="Times New Roman"/>
          <w:sz w:val="28"/>
          <w:szCs w:val="28"/>
        </w:rPr>
        <w:t>С.Б.Суворова</w:t>
      </w:r>
      <w:proofErr w:type="spellEnd"/>
      <w:r w:rsidRPr="008C3B22">
        <w:rPr>
          <w:rFonts w:ascii="Times New Roman" w:hAnsi="Times New Roman"/>
          <w:sz w:val="28"/>
          <w:szCs w:val="28"/>
        </w:rPr>
        <w:t>. Сборник «Программы общеобразовательных учреждений. Алгебра. 7-9 классы. Составитель: Бурмистрова Т.</w:t>
      </w:r>
      <w:r w:rsidR="008C3B22" w:rsidRPr="008C3B22">
        <w:rPr>
          <w:rFonts w:ascii="Times New Roman" w:hAnsi="Times New Roman"/>
          <w:sz w:val="28"/>
          <w:szCs w:val="28"/>
        </w:rPr>
        <w:t>А.</w:t>
      </w:r>
      <w:proofErr w:type="gramStart"/>
      <w:r w:rsidR="008C3B22" w:rsidRPr="008C3B22">
        <w:rPr>
          <w:rFonts w:ascii="Times New Roman" w:hAnsi="Times New Roman"/>
          <w:sz w:val="28"/>
          <w:szCs w:val="28"/>
        </w:rPr>
        <w:t>-  М</w:t>
      </w:r>
      <w:proofErr w:type="gramEnd"/>
      <w:r w:rsidR="008C3B22" w:rsidRPr="008C3B22">
        <w:rPr>
          <w:rFonts w:ascii="Times New Roman" w:hAnsi="Times New Roman"/>
          <w:sz w:val="28"/>
          <w:szCs w:val="28"/>
        </w:rPr>
        <w:t>: «Просвещение», 2018.</w:t>
      </w:r>
      <w:r w:rsidRPr="008C3B22">
        <w:rPr>
          <w:rFonts w:ascii="Times New Roman" w:hAnsi="Times New Roman"/>
          <w:sz w:val="28"/>
          <w:szCs w:val="28"/>
        </w:rPr>
        <w:t xml:space="preserve"> Программа отвечает требованиям Государственного стандарта основного общего образования, базового учебного плана общеобразовательных учреждений РФ, учитывает основные требования</w:t>
      </w:r>
      <w:r w:rsidR="008C3B22" w:rsidRPr="008C3B22">
        <w:rPr>
          <w:rFonts w:ascii="Times New Roman" w:hAnsi="Times New Roman"/>
          <w:sz w:val="28"/>
          <w:szCs w:val="28"/>
        </w:rPr>
        <w:t>.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="008C3B22" w:rsidRPr="008C3B22">
        <w:rPr>
          <w:rFonts w:ascii="Times New Roman" w:hAnsi="Times New Roman"/>
          <w:sz w:val="28"/>
          <w:szCs w:val="28"/>
          <w:lang w:eastAsia="en-US"/>
        </w:rPr>
        <w:t>Учебный  план</w:t>
      </w:r>
      <w:proofErr w:type="gramEnd"/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муниципального бюджетного образовательного учреждения «</w:t>
      </w:r>
      <w:proofErr w:type="spellStart"/>
      <w:r w:rsidR="008C3B22" w:rsidRPr="008C3B22">
        <w:rPr>
          <w:rFonts w:ascii="Times New Roman" w:hAnsi="Times New Roman"/>
          <w:sz w:val="28"/>
          <w:szCs w:val="28"/>
          <w:lang w:eastAsia="en-US"/>
        </w:rPr>
        <w:t>Азалаковская</w:t>
      </w:r>
      <w:proofErr w:type="spellEnd"/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основная об</w:t>
      </w:r>
      <w:r w:rsidR="00F36940">
        <w:rPr>
          <w:rFonts w:ascii="Times New Roman" w:hAnsi="Times New Roman"/>
          <w:sz w:val="28"/>
          <w:szCs w:val="28"/>
          <w:lang w:eastAsia="en-US"/>
        </w:rPr>
        <w:t>щеобразовательная школа» на 20</w:t>
      </w:r>
      <w:r w:rsidR="00D61C36">
        <w:rPr>
          <w:rFonts w:ascii="Times New Roman" w:hAnsi="Times New Roman"/>
          <w:sz w:val="28"/>
          <w:szCs w:val="28"/>
          <w:lang w:eastAsia="en-US"/>
        </w:rPr>
        <w:t>2</w:t>
      </w:r>
      <w:r w:rsidR="002D29E8">
        <w:rPr>
          <w:rFonts w:ascii="Times New Roman" w:hAnsi="Times New Roman"/>
          <w:sz w:val="28"/>
          <w:szCs w:val="28"/>
          <w:lang w:eastAsia="en-US"/>
        </w:rPr>
        <w:t>2</w:t>
      </w:r>
      <w:r w:rsidR="00F36940">
        <w:rPr>
          <w:rFonts w:ascii="Times New Roman" w:hAnsi="Times New Roman"/>
          <w:sz w:val="28"/>
          <w:szCs w:val="28"/>
          <w:lang w:eastAsia="en-US"/>
        </w:rPr>
        <w:t xml:space="preserve"> - 202</w:t>
      </w:r>
      <w:r w:rsidR="002D29E8">
        <w:rPr>
          <w:rFonts w:ascii="Times New Roman" w:hAnsi="Times New Roman"/>
          <w:sz w:val="28"/>
          <w:szCs w:val="28"/>
          <w:lang w:eastAsia="en-US"/>
        </w:rPr>
        <w:t>3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учебный год, утвержденный </w:t>
      </w:r>
      <w:r w:rsidR="00F36940">
        <w:rPr>
          <w:rFonts w:ascii="Times New Roman" w:hAnsi="Times New Roman"/>
          <w:sz w:val="28"/>
          <w:szCs w:val="28"/>
          <w:lang w:eastAsia="en-US"/>
        </w:rPr>
        <w:t>приказом директора № 6</w:t>
      </w:r>
      <w:r w:rsidR="000F3B24">
        <w:rPr>
          <w:rFonts w:ascii="Times New Roman" w:hAnsi="Times New Roman"/>
          <w:sz w:val="28"/>
          <w:szCs w:val="28"/>
          <w:lang w:eastAsia="en-US"/>
        </w:rPr>
        <w:t>1</w:t>
      </w:r>
      <w:r w:rsidR="00F36940">
        <w:rPr>
          <w:rFonts w:ascii="Times New Roman" w:hAnsi="Times New Roman"/>
          <w:sz w:val="28"/>
          <w:szCs w:val="28"/>
          <w:lang w:eastAsia="en-US"/>
        </w:rPr>
        <w:t xml:space="preserve">  от </w:t>
      </w:r>
      <w:r w:rsidR="000F3B24">
        <w:rPr>
          <w:rFonts w:ascii="Times New Roman" w:hAnsi="Times New Roman"/>
          <w:sz w:val="28"/>
          <w:szCs w:val="28"/>
          <w:lang w:eastAsia="en-US"/>
        </w:rPr>
        <w:t>17</w:t>
      </w:r>
      <w:r w:rsidR="00F36940">
        <w:rPr>
          <w:rFonts w:ascii="Times New Roman" w:hAnsi="Times New Roman"/>
          <w:sz w:val="28"/>
          <w:szCs w:val="28"/>
          <w:lang w:eastAsia="en-US"/>
        </w:rPr>
        <w:t>.08.20</w:t>
      </w:r>
      <w:r w:rsidR="00D61C36">
        <w:rPr>
          <w:rFonts w:ascii="Times New Roman" w:hAnsi="Times New Roman"/>
          <w:sz w:val="28"/>
          <w:szCs w:val="28"/>
          <w:lang w:eastAsia="en-US"/>
        </w:rPr>
        <w:t>2</w:t>
      </w:r>
      <w:r w:rsidR="002D29E8">
        <w:rPr>
          <w:rFonts w:ascii="Times New Roman" w:hAnsi="Times New Roman"/>
          <w:sz w:val="28"/>
          <w:szCs w:val="28"/>
          <w:lang w:eastAsia="en-US"/>
        </w:rPr>
        <w:t>2</w:t>
      </w:r>
      <w:r w:rsidR="008C3B22" w:rsidRPr="008C3B22">
        <w:rPr>
          <w:rFonts w:ascii="Times New Roman" w:hAnsi="Times New Roman"/>
          <w:sz w:val="28"/>
          <w:szCs w:val="28"/>
          <w:lang w:eastAsia="en-US"/>
        </w:rPr>
        <w:t xml:space="preserve"> г.</w:t>
      </w:r>
    </w:p>
    <w:p w14:paraId="62FD32B2" w14:textId="77777777" w:rsidR="00F21223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C931B40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2893EF8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064165F9" w14:textId="77777777" w:rsidR="00687E52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15F1A593" w14:textId="77777777" w:rsidR="00687E52" w:rsidRPr="00670B4B" w:rsidRDefault="00687E52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</w:p>
    <w:p w14:paraId="268EBA8C" w14:textId="77777777" w:rsidR="00F21223" w:rsidRPr="002F4682" w:rsidRDefault="00F21223" w:rsidP="00F21223">
      <w:pPr>
        <w:pStyle w:val="aa"/>
        <w:numPr>
          <w:ilvl w:val="1"/>
          <w:numId w:val="47"/>
        </w:numPr>
        <w:tabs>
          <w:tab w:val="left" w:pos="720"/>
        </w:tabs>
        <w:spacing w:after="0"/>
        <w:jc w:val="both"/>
        <w:rPr>
          <w:b/>
          <w:sz w:val="28"/>
          <w:szCs w:val="28"/>
        </w:rPr>
      </w:pPr>
      <w:r w:rsidRPr="002F4682">
        <w:rPr>
          <w:b/>
          <w:sz w:val="28"/>
          <w:szCs w:val="28"/>
        </w:rPr>
        <w:t>Место предмета в учебном плане</w:t>
      </w:r>
    </w:p>
    <w:p w14:paraId="4C974534" w14:textId="2C1C77E0" w:rsidR="00F21223" w:rsidRPr="00670B4B" w:rsidRDefault="00F21223" w:rsidP="00F21223">
      <w:pPr>
        <w:pStyle w:val="aa"/>
        <w:tabs>
          <w:tab w:val="left" w:pos="720"/>
        </w:tabs>
        <w:spacing w:after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Согласно федеральному базисному плану, на изучение </w:t>
      </w:r>
      <w:proofErr w:type="gramStart"/>
      <w:r w:rsidRPr="00670B4B">
        <w:rPr>
          <w:sz w:val="28"/>
          <w:szCs w:val="28"/>
        </w:rPr>
        <w:t>а</w:t>
      </w:r>
      <w:r w:rsidR="00BF4737">
        <w:rPr>
          <w:sz w:val="28"/>
          <w:szCs w:val="28"/>
        </w:rPr>
        <w:t>лгебры  в</w:t>
      </w:r>
      <w:proofErr w:type="gramEnd"/>
      <w:r w:rsidR="00BF4737">
        <w:rPr>
          <w:sz w:val="28"/>
          <w:szCs w:val="28"/>
        </w:rPr>
        <w:t xml:space="preserve"> 8 классе отводится 1</w:t>
      </w:r>
      <w:r w:rsidR="00F46B7E">
        <w:rPr>
          <w:sz w:val="28"/>
          <w:szCs w:val="28"/>
        </w:rPr>
        <w:t>40</w:t>
      </w:r>
      <w:r w:rsidRPr="00670B4B">
        <w:rPr>
          <w:sz w:val="28"/>
          <w:szCs w:val="28"/>
        </w:rPr>
        <w:t xml:space="preserve"> часа. Количество учебных ч</w:t>
      </w:r>
      <w:r w:rsidR="00BF4737">
        <w:rPr>
          <w:sz w:val="28"/>
          <w:szCs w:val="28"/>
        </w:rPr>
        <w:t>асов в учебном плане школы - 1</w:t>
      </w:r>
      <w:r w:rsidR="00F46B7E">
        <w:rPr>
          <w:sz w:val="28"/>
          <w:szCs w:val="28"/>
        </w:rPr>
        <w:t>40</w:t>
      </w:r>
      <w:r w:rsidRPr="00670B4B">
        <w:rPr>
          <w:sz w:val="28"/>
          <w:szCs w:val="28"/>
        </w:rPr>
        <w:t>.</w:t>
      </w:r>
    </w:p>
    <w:p w14:paraId="6246CC82" w14:textId="4DAC61CA" w:rsidR="00F21223" w:rsidRPr="00670B4B" w:rsidRDefault="00F21223" w:rsidP="00F21223">
      <w:pPr>
        <w:ind w:firstLine="50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Преподавание ведется по 1 варианту – </w:t>
      </w:r>
      <w:r w:rsidR="00F46B7E">
        <w:rPr>
          <w:sz w:val="28"/>
          <w:szCs w:val="28"/>
        </w:rPr>
        <w:t>4</w:t>
      </w:r>
      <w:r w:rsidRPr="00670B4B">
        <w:rPr>
          <w:sz w:val="28"/>
          <w:szCs w:val="28"/>
        </w:rPr>
        <w:t xml:space="preserve"> часа в неделю</w:t>
      </w:r>
    </w:p>
    <w:p w14:paraId="5120714A" w14:textId="77777777" w:rsidR="00F21223" w:rsidRPr="00F53E85" w:rsidRDefault="00F21223" w:rsidP="00F21223">
      <w:pPr>
        <w:jc w:val="center"/>
        <w:rPr>
          <w:b/>
          <w:color w:val="1F497D"/>
          <w:sz w:val="28"/>
          <w:szCs w:val="28"/>
        </w:rPr>
      </w:pPr>
      <w:r>
        <w:rPr>
          <w:b/>
          <w:sz w:val="28"/>
          <w:szCs w:val="28"/>
        </w:rPr>
        <w:t>1.2</w:t>
      </w:r>
      <w:r w:rsidRPr="00670B4B">
        <w:rPr>
          <w:b/>
          <w:sz w:val="28"/>
          <w:szCs w:val="28"/>
        </w:rPr>
        <w:t xml:space="preserve">. </w:t>
      </w:r>
      <w:r w:rsidRPr="001540DB">
        <w:rPr>
          <w:b/>
          <w:sz w:val="28"/>
          <w:szCs w:val="28"/>
        </w:rPr>
        <w:t xml:space="preserve">Обоснование актуальности </w:t>
      </w:r>
      <w:r>
        <w:rPr>
          <w:b/>
          <w:sz w:val="28"/>
          <w:szCs w:val="28"/>
        </w:rPr>
        <w:t>и ведущие идеи курса алгебры</w:t>
      </w:r>
    </w:p>
    <w:p w14:paraId="64A70A75" w14:textId="77777777" w:rsidR="00F21223" w:rsidRPr="00670B4B" w:rsidRDefault="00F21223" w:rsidP="00F21223">
      <w:pPr>
        <w:pStyle w:val="aff"/>
        <w:spacing w:before="0" w:beforeAutospacing="0" w:after="0" w:afterAutospacing="0"/>
        <w:ind w:firstLine="426"/>
        <w:jc w:val="both"/>
        <w:rPr>
          <w:rStyle w:val="FontStyle98"/>
          <w:color w:val="000000"/>
          <w:sz w:val="28"/>
          <w:szCs w:val="28"/>
        </w:rPr>
      </w:pPr>
      <w:r w:rsidRPr="00670B4B">
        <w:rPr>
          <w:rStyle w:val="a6"/>
          <w:rFonts w:eastAsiaTheme="minorHAnsi"/>
          <w:szCs w:val="28"/>
        </w:rPr>
        <w:t xml:space="preserve"> </w:t>
      </w:r>
      <w:r w:rsidRPr="00670B4B">
        <w:rPr>
          <w:rStyle w:val="FontStyle98"/>
          <w:sz w:val="28"/>
          <w:szCs w:val="28"/>
        </w:rPr>
        <w:t>Сознательное овладение учащимися системой алгебраиче</w:t>
      </w:r>
      <w:r w:rsidRPr="00670B4B">
        <w:rPr>
          <w:rStyle w:val="FontStyle98"/>
          <w:sz w:val="28"/>
          <w:szCs w:val="28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14:paraId="77491DE4" w14:textId="77777777" w:rsidR="00F21223" w:rsidRPr="00670B4B" w:rsidRDefault="00F21223" w:rsidP="00F21223">
      <w:pPr>
        <w:pStyle w:val="Style10"/>
        <w:widowControl/>
        <w:spacing w:line="240" w:lineRule="auto"/>
        <w:ind w:firstLine="355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Практическая значимость школьного курса алгебры обу</w:t>
      </w:r>
      <w:r w:rsidRPr="00670B4B">
        <w:rPr>
          <w:rStyle w:val="FontStyle98"/>
          <w:sz w:val="28"/>
          <w:szCs w:val="28"/>
        </w:rPr>
        <w:softHyphen/>
        <w:t>словлена тем, что её объектом являются количественные отно</w:t>
      </w:r>
      <w:r w:rsidRPr="00670B4B">
        <w:rPr>
          <w:rStyle w:val="FontStyle98"/>
          <w:sz w:val="28"/>
          <w:szCs w:val="28"/>
        </w:rPr>
        <w:softHyphen/>
        <w:t>шения действительного мира. Математическая подготовка не</w:t>
      </w:r>
      <w:r w:rsidRPr="00670B4B">
        <w:rPr>
          <w:rStyle w:val="FontStyle98"/>
          <w:sz w:val="28"/>
          <w:szCs w:val="28"/>
        </w:rPr>
        <w:softHyphen/>
        <w:t>обходима для понимания принципов устройства и использова</w:t>
      </w:r>
      <w:r w:rsidRPr="00670B4B">
        <w:rPr>
          <w:rStyle w:val="FontStyle98"/>
          <w:sz w:val="28"/>
          <w:szCs w:val="28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14:paraId="4B0CA98A" w14:textId="77777777" w:rsidR="00F21223" w:rsidRPr="00670B4B" w:rsidRDefault="00F21223" w:rsidP="00F21223">
      <w:pPr>
        <w:pStyle w:val="Style10"/>
        <w:widowControl/>
        <w:spacing w:line="240" w:lineRule="auto"/>
        <w:ind w:firstLine="331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670B4B">
        <w:rPr>
          <w:rStyle w:val="FontStyle98"/>
          <w:sz w:val="28"/>
          <w:szCs w:val="28"/>
        </w:rPr>
        <w:softHyphen/>
        <w:t>вую очередь это относится к предметам естественно - научного цикла, в частности к физике. Развитие логического мышления учащихся при обучении алгебре способствует усвоению пред</w:t>
      </w:r>
      <w:r w:rsidRPr="00670B4B">
        <w:rPr>
          <w:rStyle w:val="FontStyle98"/>
          <w:sz w:val="28"/>
          <w:szCs w:val="28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670B4B">
        <w:rPr>
          <w:rStyle w:val="FontStyle98"/>
          <w:sz w:val="28"/>
          <w:szCs w:val="28"/>
        </w:rPr>
        <w:softHyphen/>
        <w:t>сиональной подготовки школьников.</w:t>
      </w:r>
    </w:p>
    <w:p w14:paraId="3FD0FAC2" w14:textId="77777777" w:rsidR="00F21223" w:rsidRPr="00670B4B" w:rsidRDefault="00F21223" w:rsidP="00F21223">
      <w:pPr>
        <w:pStyle w:val="Style10"/>
        <w:widowControl/>
        <w:spacing w:line="240" w:lineRule="auto"/>
        <w:ind w:firstLine="341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670B4B">
        <w:rPr>
          <w:rStyle w:val="FontStyle98"/>
          <w:sz w:val="28"/>
          <w:szCs w:val="28"/>
        </w:rPr>
        <w:softHyphen/>
        <w:t>ального и идеального, характере отражения математической на</w:t>
      </w:r>
      <w:r w:rsidRPr="00670B4B">
        <w:rPr>
          <w:rStyle w:val="FontStyle98"/>
          <w:sz w:val="28"/>
          <w:szCs w:val="28"/>
        </w:rPr>
        <w:softHyphen/>
        <w:t>укой явлений и процессов реального мира, месте алгебры в си</w:t>
      </w:r>
      <w:r w:rsidRPr="00670B4B">
        <w:rPr>
          <w:rStyle w:val="FontStyle98"/>
          <w:sz w:val="28"/>
          <w:szCs w:val="28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14:paraId="4F30C655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 w:rsidRPr="00670B4B">
        <w:rPr>
          <w:rStyle w:val="FontStyle98"/>
          <w:sz w:val="28"/>
          <w:szCs w:val="28"/>
        </w:rPr>
        <w:t>Требуя от учащихся умственных и волевых усилий, концен</w:t>
      </w:r>
      <w:r w:rsidRPr="00670B4B">
        <w:rPr>
          <w:rStyle w:val="FontStyle98"/>
          <w:sz w:val="28"/>
          <w:szCs w:val="28"/>
        </w:rPr>
        <w:softHyphen/>
        <w:t xml:space="preserve">трации внимания, активности развитого воображения, алгебра развивает нравственные черты личности (настойчивость, целеустремлённость, творческую активность, </w:t>
      </w:r>
      <w:r w:rsidRPr="00670B4B">
        <w:rPr>
          <w:rStyle w:val="FontStyle98"/>
          <w:sz w:val="28"/>
          <w:szCs w:val="28"/>
        </w:rPr>
        <w:lastRenderedPageBreak/>
        <w:t>самостоятельность, от</w:t>
      </w:r>
      <w:r w:rsidRPr="00670B4B">
        <w:rPr>
          <w:rStyle w:val="FontStyle98"/>
          <w:sz w:val="28"/>
          <w:szCs w:val="28"/>
        </w:rPr>
        <w:softHyphen/>
        <w:t>ветственность, трудолюбие, дисциплину и критичность мышле</w:t>
      </w:r>
      <w:r w:rsidRPr="00670B4B">
        <w:rPr>
          <w:rStyle w:val="FontStyle98"/>
          <w:sz w:val="28"/>
          <w:szCs w:val="28"/>
        </w:rPr>
        <w:softHyphen/>
        <w:t>ния) и умение аргументировано отстаивать свои взгляды и убеждения, а также способность принимать самостоятельные решения.</w:t>
      </w:r>
    </w:p>
    <w:p w14:paraId="1D358D43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>
        <w:rPr>
          <w:rStyle w:val="FontStyle98"/>
          <w:sz w:val="28"/>
          <w:szCs w:val="28"/>
        </w:rPr>
        <w:t>Изучение алгебры, функций, вероятности и статистики существенно расширяет кругозор учащихся, знакомя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развивает творческие способности школьников.</w:t>
      </w:r>
    </w:p>
    <w:p w14:paraId="2A7909C6" w14:textId="77777777" w:rsidR="00F21223" w:rsidRDefault="00F21223" w:rsidP="00F21223">
      <w:pPr>
        <w:pStyle w:val="Style10"/>
        <w:widowControl/>
        <w:spacing w:line="240" w:lineRule="auto"/>
        <w:ind w:firstLine="346"/>
        <w:rPr>
          <w:rStyle w:val="FontStyle98"/>
          <w:sz w:val="28"/>
          <w:szCs w:val="28"/>
        </w:rPr>
      </w:pPr>
      <w:r>
        <w:rPr>
          <w:rStyle w:val="FontStyle98"/>
          <w:sz w:val="28"/>
          <w:szCs w:val="28"/>
        </w:rPr>
        <w:t>Изучение алгебры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14:paraId="0078C0E2" w14:textId="77777777" w:rsidR="00F21223" w:rsidRPr="00670B4B" w:rsidRDefault="00F21223" w:rsidP="00F21223">
      <w:pPr>
        <w:pStyle w:val="Style10"/>
        <w:widowControl/>
        <w:spacing w:line="240" w:lineRule="auto"/>
        <w:ind w:firstLine="346"/>
        <w:rPr>
          <w:sz w:val="28"/>
          <w:szCs w:val="28"/>
        </w:rPr>
      </w:pPr>
      <w:r>
        <w:rPr>
          <w:rStyle w:val="FontStyle98"/>
          <w:sz w:val="28"/>
          <w:szCs w:val="28"/>
        </w:rPr>
        <w:t>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учащихся.</w:t>
      </w:r>
    </w:p>
    <w:p w14:paraId="338C4A4F" w14:textId="77777777" w:rsidR="00F21223" w:rsidRPr="00670B4B" w:rsidRDefault="00F21223" w:rsidP="00F21223">
      <w:pPr>
        <w:tabs>
          <w:tab w:val="left" w:pos="7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proofErr w:type="gramStart"/>
      <w:r>
        <w:rPr>
          <w:b/>
          <w:sz w:val="28"/>
          <w:szCs w:val="28"/>
        </w:rPr>
        <w:t>3.</w:t>
      </w:r>
      <w:r w:rsidRPr="00670B4B">
        <w:rPr>
          <w:b/>
          <w:sz w:val="28"/>
          <w:szCs w:val="28"/>
        </w:rPr>
        <w:t>Цели</w:t>
      </w:r>
      <w:proofErr w:type="gramEnd"/>
      <w:r w:rsidRPr="00670B4B">
        <w:rPr>
          <w:b/>
          <w:sz w:val="28"/>
          <w:szCs w:val="28"/>
        </w:rPr>
        <w:t xml:space="preserve"> и задачи курса</w:t>
      </w:r>
    </w:p>
    <w:p w14:paraId="280B98FC" w14:textId="77777777" w:rsidR="00F21223" w:rsidRPr="00670B4B" w:rsidRDefault="00F21223" w:rsidP="00F21223">
      <w:pPr>
        <w:ind w:firstLine="567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Изучение математики в основной школе направлено на достижение следующих целей:</w:t>
      </w:r>
    </w:p>
    <w:p w14:paraId="5FF8CA2F" w14:textId="77777777" w:rsidR="00F21223" w:rsidRPr="00670B4B" w:rsidRDefault="00F21223" w:rsidP="00F21223">
      <w:pPr>
        <w:numPr>
          <w:ilvl w:val="0"/>
          <w:numId w:val="44"/>
        </w:numPr>
        <w:ind w:left="0" w:firstLine="567"/>
        <w:jc w:val="both"/>
        <w:rPr>
          <w:b/>
          <w:i/>
          <w:sz w:val="28"/>
          <w:szCs w:val="28"/>
        </w:rPr>
      </w:pPr>
      <w:r w:rsidRPr="00670B4B">
        <w:rPr>
          <w:b/>
          <w:i/>
          <w:sz w:val="28"/>
          <w:szCs w:val="28"/>
        </w:rPr>
        <w:t>в направлении личностного развития</w:t>
      </w:r>
    </w:p>
    <w:p w14:paraId="66714BF8" w14:textId="77777777" w:rsidR="00F21223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развитие интереса к математическому творчеству и математических способностей.</w:t>
      </w:r>
      <w:r w:rsidRPr="00670B4B">
        <w:rPr>
          <w:bCs/>
          <w:color w:val="333333"/>
          <w:sz w:val="28"/>
          <w:szCs w:val="28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237C57FD" w14:textId="77777777" w:rsidR="00F21223" w:rsidRPr="00670B4B" w:rsidRDefault="00F21223" w:rsidP="00F21223">
      <w:pPr>
        <w:jc w:val="both"/>
        <w:rPr>
          <w:sz w:val="28"/>
          <w:szCs w:val="28"/>
        </w:rPr>
      </w:pPr>
      <w:r w:rsidRPr="00670B4B">
        <w:rPr>
          <w:bCs/>
          <w:color w:val="333333"/>
          <w:sz w:val="28"/>
          <w:szCs w:val="28"/>
        </w:rPr>
        <w:t>-</w:t>
      </w:r>
      <w:r w:rsidRPr="00670B4B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 w:rsidRPr="00670B4B">
        <w:rPr>
          <w:sz w:val="28"/>
          <w:szCs w:val="28"/>
        </w:rPr>
        <w:t xml:space="preserve"> коммуникативной компетентности в общении и сотрудничестве со сверстниками, старшими и младшими</w:t>
      </w:r>
      <w:r>
        <w:rPr>
          <w:sz w:val="28"/>
          <w:szCs w:val="28"/>
        </w:rPr>
        <w:t>;</w:t>
      </w:r>
    </w:p>
    <w:p w14:paraId="74485827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166AC8CE" w14:textId="77777777" w:rsidR="00F21223" w:rsidRPr="00670B4B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14:paraId="19A64B66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качеств мышления, необходимых для адаптации в современном информационном обществе;</w:t>
      </w:r>
    </w:p>
    <w:p w14:paraId="1BA74340" w14:textId="77777777" w:rsidR="00F21223" w:rsidRPr="002F4682" w:rsidRDefault="00F21223" w:rsidP="00F21223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70B4B">
        <w:rPr>
          <w:color w:val="333333"/>
          <w:sz w:val="28"/>
          <w:szCs w:val="28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7ACBB4C1" w14:textId="77777777" w:rsidR="00F21223" w:rsidRPr="00670B4B" w:rsidRDefault="00F21223" w:rsidP="00F21223">
      <w:pPr>
        <w:numPr>
          <w:ilvl w:val="0"/>
          <w:numId w:val="44"/>
        </w:numPr>
        <w:ind w:left="0" w:firstLine="567"/>
        <w:jc w:val="both"/>
        <w:rPr>
          <w:b/>
          <w:i/>
          <w:sz w:val="28"/>
          <w:szCs w:val="28"/>
        </w:rPr>
      </w:pPr>
      <w:r w:rsidRPr="00670B4B">
        <w:rPr>
          <w:b/>
          <w:i/>
          <w:sz w:val="28"/>
          <w:szCs w:val="28"/>
        </w:rPr>
        <w:t>В метапредметном направлении</w:t>
      </w:r>
    </w:p>
    <w:p w14:paraId="73E24D64" w14:textId="77777777" w:rsidR="00F21223" w:rsidRPr="00670B4B" w:rsidRDefault="00F21223" w:rsidP="00F212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670B4B">
        <w:rPr>
          <w:sz w:val="28"/>
          <w:szCs w:val="28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4BBFEA24" w14:textId="77777777" w:rsidR="00F21223" w:rsidRPr="00670B4B" w:rsidRDefault="00F21223" w:rsidP="00F212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70B4B">
        <w:rPr>
          <w:sz w:val="28"/>
          <w:szCs w:val="28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1C8647D0" w14:textId="77777777" w:rsidR="00F21223" w:rsidRDefault="00F21223" w:rsidP="00F21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B4B">
        <w:rPr>
          <w:sz w:val="28"/>
          <w:szCs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667DBD25" w14:textId="77777777" w:rsidR="00F21223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- </w:t>
      </w:r>
      <w:r w:rsidRPr="00670B4B">
        <w:rPr>
          <w:bCs/>
          <w:color w:val="333333"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00CE1255" w14:textId="77777777" w:rsidR="00F21223" w:rsidRPr="00670B4B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-  </w:t>
      </w:r>
      <w:r w:rsidRPr="00670B4B">
        <w:rPr>
          <w:bCs/>
          <w:color w:val="333333"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7CA1EAD7" w14:textId="77777777" w:rsidR="00F21223" w:rsidRPr="00670B4B" w:rsidRDefault="00F21223" w:rsidP="00F21223">
      <w:pPr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- формирование учебной и </w:t>
      </w:r>
      <w:proofErr w:type="spellStart"/>
      <w:r>
        <w:rPr>
          <w:bCs/>
          <w:color w:val="333333"/>
          <w:sz w:val="28"/>
          <w:szCs w:val="28"/>
        </w:rPr>
        <w:t>общепользовательской</w:t>
      </w:r>
      <w:proofErr w:type="spellEnd"/>
      <w:r>
        <w:rPr>
          <w:bCs/>
          <w:color w:val="333333"/>
          <w:sz w:val="28"/>
          <w:szCs w:val="28"/>
        </w:rPr>
        <w:t xml:space="preserve"> компетентности в области использования информационно-коммуникационных технологий</w:t>
      </w:r>
    </w:p>
    <w:p w14:paraId="6ABB4180" w14:textId="77777777" w:rsidR="00F21223" w:rsidRPr="00670B4B" w:rsidRDefault="00F21223" w:rsidP="00F21223">
      <w:pPr>
        <w:jc w:val="both"/>
        <w:rPr>
          <w:sz w:val="28"/>
          <w:szCs w:val="28"/>
        </w:rPr>
      </w:pPr>
    </w:p>
    <w:p w14:paraId="2CCCB992" w14:textId="77777777" w:rsidR="00F21223" w:rsidRPr="00670B4B" w:rsidRDefault="00F21223" w:rsidP="00F21223">
      <w:pPr>
        <w:ind w:firstLine="567"/>
        <w:jc w:val="both"/>
        <w:rPr>
          <w:b/>
          <w:sz w:val="28"/>
          <w:szCs w:val="28"/>
          <w:u w:val="single"/>
        </w:rPr>
      </w:pPr>
      <w:r w:rsidRPr="00670B4B">
        <w:rPr>
          <w:sz w:val="28"/>
          <w:szCs w:val="28"/>
        </w:rPr>
        <w:t xml:space="preserve">          </w:t>
      </w:r>
      <w:r w:rsidRPr="00670B4B">
        <w:rPr>
          <w:b/>
          <w:sz w:val="28"/>
          <w:szCs w:val="28"/>
          <w:u w:val="single"/>
        </w:rPr>
        <w:t>Задачи предмета:</w:t>
      </w:r>
    </w:p>
    <w:p w14:paraId="44F7E95C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14:paraId="75C047A9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14:paraId="6C8A050B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14:paraId="05F07182" w14:textId="77777777" w:rsidR="00F21223" w:rsidRPr="00670B4B" w:rsidRDefault="00F21223" w:rsidP="00F21223">
      <w:pPr>
        <w:numPr>
          <w:ilvl w:val="0"/>
          <w:numId w:val="45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14:paraId="743F3B1A" w14:textId="77777777" w:rsidR="00F21223" w:rsidRPr="00670B4B" w:rsidRDefault="00F21223" w:rsidP="00F2122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670B4B">
        <w:rPr>
          <w:spacing w:val="-5"/>
          <w:sz w:val="28"/>
          <w:szCs w:val="28"/>
        </w:rPr>
        <w:t xml:space="preserve">Изучение математики в 8 классе направлено на формирование </w:t>
      </w:r>
      <w:proofErr w:type="gramStart"/>
      <w:r w:rsidRPr="00670B4B">
        <w:rPr>
          <w:spacing w:val="-5"/>
          <w:sz w:val="28"/>
          <w:szCs w:val="28"/>
        </w:rPr>
        <w:t>следующих  компетенций</w:t>
      </w:r>
      <w:proofErr w:type="gramEnd"/>
      <w:r w:rsidRPr="00670B4B">
        <w:rPr>
          <w:spacing w:val="-5"/>
          <w:sz w:val="28"/>
          <w:szCs w:val="28"/>
        </w:rPr>
        <w:t>:</w:t>
      </w:r>
    </w:p>
    <w:p w14:paraId="38CB3B19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учебно-познавательной;</w:t>
      </w:r>
    </w:p>
    <w:p w14:paraId="67A70239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ценностно-ориентационной;</w:t>
      </w:r>
    </w:p>
    <w:p w14:paraId="0D0D443D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рефлексивной;</w:t>
      </w:r>
    </w:p>
    <w:p w14:paraId="50FF917B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коммуникативной;</w:t>
      </w:r>
    </w:p>
    <w:p w14:paraId="777CF3CC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информационной;</w:t>
      </w:r>
    </w:p>
    <w:p w14:paraId="0FA1CA54" w14:textId="77777777" w:rsidR="00F21223" w:rsidRPr="00670B4B" w:rsidRDefault="00F21223" w:rsidP="00F21223">
      <w:pPr>
        <w:numPr>
          <w:ilvl w:val="0"/>
          <w:numId w:val="46"/>
        </w:numPr>
        <w:ind w:left="0" w:firstLine="567"/>
        <w:jc w:val="both"/>
        <w:rPr>
          <w:spacing w:val="-7"/>
          <w:sz w:val="28"/>
          <w:szCs w:val="28"/>
        </w:rPr>
      </w:pPr>
      <w:r w:rsidRPr="00670B4B">
        <w:rPr>
          <w:spacing w:val="-7"/>
          <w:sz w:val="28"/>
          <w:szCs w:val="28"/>
        </w:rPr>
        <w:t>социально-трудовой.</w:t>
      </w:r>
    </w:p>
    <w:p w14:paraId="4CDBBDAD" w14:textId="77777777" w:rsidR="00F21223" w:rsidRPr="00670B4B" w:rsidRDefault="00F21223" w:rsidP="00F21223">
      <w:pPr>
        <w:ind w:firstLine="567"/>
        <w:jc w:val="both"/>
        <w:rPr>
          <w:spacing w:val="1"/>
          <w:sz w:val="28"/>
          <w:szCs w:val="28"/>
        </w:rPr>
      </w:pPr>
      <w:r w:rsidRPr="00670B4B">
        <w:rPr>
          <w:sz w:val="28"/>
          <w:szCs w:val="28"/>
        </w:rPr>
        <w:t xml:space="preserve">Математическое образование в школе строится с учетом принципов непрерывности (изучение математики на протяжении всех лет обучения в школе), преемственности (учет положительного опыта, накопленного в отечественном и за рубежном математическом образовании), вариативности (возможность реализации одного и того же содержания на </w:t>
      </w:r>
      <w:r w:rsidRPr="00670B4B">
        <w:rPr>
          <w:sz w:val="28"/>
          <w:szCs w:val="28"/>
        </w:rPr>
        <w:lastRenderedPageBreak/>
        <w:t>базе  различных научно-методических подходов),  дифференциации (возможность для учащихся получать математическую подготовку разного уровня в соответствии с их индивидуальными особенностями).</w:t>
      </w:r>
    </w:p>
    <w:p w14:paraId="2508626D" w14:textId="77777777" w:rsidR="00F21223" w:rsidRDefault="00F21223" w:rsidP="00F21223">
      <w:pPr>
        <w:ind w:firstLine="567"/>
        <w:jc w:val="both"/>
        <w:rPr>
          <w:sz w:val="28"/>
          <w:szCs w:val="28"/>
        </w:rPr>
      </w:pPr>
      <w:r w:rsidRPr="00670B4B">
        <w:rPr>
          <w:spacing w:val="-5"/>
          <w:sz w:val="28"/>
          <w:szCs w:val="28"/>
        </w:rPr>
        <w:t>Планируется использование таких педагогических тех</w:t>
      </w:r>
      <w:r w:rsidRPr="00670B4B">
        <w:rPr>
          <w:spacing w:val="-5"/>
          <w:sz w:val="28"/>
          <w:szCs w:val="28"/>
        </w:rPr>
        <w:softHyphen/>
      </w:r>
      <w:r w:rsidRPr="00670B4B">
        <w:rPr>
          <w:sz w:val="28"/>
          <w:szCs w:val="28"/>
        </w:rPr>
        <w:t xml:space="preserve">нологий в преподавании предмета, как дифференцированное обучение, проблемное </w:t>
      </w:r>
      <w:proofErr w:type="gramStart"/>
      <w:r w:rsidRPr="00670B4B">
        <w:rPr>
          <w:sz w:val="28"/>
          <w:szCs w:val="28"/>
        </w:rPr>
        <w:t xml:space="preserve">обучение, </w:t>
      </w:r>
      <w:r>
        <w:rPr>
          <w:sz w:val="28"/>
          <w:szCs w:val="28"/>
        </w:rPr>
        <w:t xml:space="preserve"> </w:t>
      </w:r>
      <w:r w:rsidRPr="00670B4B">
        <w:rPr>
          <w:sz w:val="28"/>
          <w:szCs w:val="28"/>
        </w:rPr>
        <w:t>технология</w:t>
      </w:r>
      <w:proofErr w:type="gramEnd"/>
      <w:r w:rsidRPr="00670B4B">
        <w:rPr>
          <w:sz w:val="28"/>
          <w:szCs w:val="28"/>
        </w:rPr>
        <w:t xml:space="preserve"> развивающего обучения, тестирование, технология критического мышления, ИКТ. Использование этих технологий позволит более точно реализовать потребности учащихся в математическом образовании и поможет подготовить учащихся к государственной итоговой аттестации.</w:t>
      </w:r>
    </w:p>
    <w:p w14:paraId="4DB4BB80" w14:textId="77777777" w:rsidR="00F21223" w:rsidRPr="00D333B8" w:rsidRDefault="00F21223" w:rsidP="00F21223">
      <w:pPr>
        <w:tabs>
          <w:tab w:val="left" w:pos="1620"/>
          <w:tab w:val="left" w:pos="2880"/>
        </w:tabs>
        <w:ind w:firstLine="426"/>
        <w:jc w:val="both"/>
        <w:rPr>
          <w:sz w:val="28"/>
          <w:szCs w:val="28"/>
        </w:rPr>
      </w:pPr>
      <w:r w:rsidRPr="00D333B8">
        <w:rPr>
          <w:sz w:val="28"/>
          <w:szCs w:val="28"/>
        </w:rPr>
        <w:t xml:space="preserve">Контроль </w:t>
      </w:r>
      <w:proofErr w:type="gramStart"/>
      <w:r w:rsidRPr="00D333B8">
        <w:rPr>
          <w:sz w:val="28"/>
          <w:szCs w:val="28"/>
        </w:rPr>
        <w:t>результатов  обучения</w:t>
      </w:r>
      <w:proofErr w:type="gramEnd"/>
      <w:r w:rsidRPr="00D333B8">
        <w:rPr>
          <w:sz w:val="28"/>
          <w:szCs w:val="28"/>
        </w:rPr>
        <w:t xml:space="preserve">   осуществляется  через использование следующих видов оценки и  контроля ЗУН: входящий, текущий, тематический, итоговый. При этом </w:t>
      </w:r>
      <w:proofErr w:type="gramStart"/>
      <w:r w:rsidRPr="00D333B8">
        <w:rPr>
          <w:sz w:val="28"/>
          <w:szCs w:val="28"/>
        </w:rPr>
        <w:t>используются  различные</w:t>
      </w:r>
      <w:proofErr w:type="gramEnd"/>
      <w:r w:rsidRPr="00D333B8">
        <w:rPr>
          <w:sz w:val="28"/>
          <w:szCs w:val="28"/>
        </w:rPr>
        <w:t xml:space="preserve"> формы оценки и  контроля ЗУН: контрольная работа, домашняя контрольная работа, самостоятельная работа, домашняя  практическая работа, домашняя самостоятельная работа, тест, контрольный тест,  устный опрос. </w:t>
      </w:r>
    </w:p>
    <w:p w14:paraId="26A8074D" w14:textId="394BF245" w:rsidR="008A0566" w:rsidRPr="008A0566" w:rsidRDefault="008A0566" w:rsidP="008A0566">
      <w:pPr>
        <w:pStyle w:val="afff0"/>
        <w:shd w:val="clear" w:color="auto" w:fill="FFFFFF"/>
        <w:spacing w:after="0" w:afterAutospacing="0"/>
        <w:rPr>
          <w:sz w:val="28"/>
          <w:szCs w:val="28"/>
        </w:rPr>
      </w:pPr>
      <w:r w:rsidRPr="008A0566">
        <w:rPr>
          <w:sz w:val="28"/>
          <w:szCs w:val="28"/>
        </w:rPr>
        <w:t>Примечание: На основании положения МБОУ «</w:t>
      </w:r>
      <w:proofErr w:type="spellStart"/>
      <w:r w:rsidRPr="008A0566">
        <w:rPr>
          <w:sz w:val="28"/>
          <w:szCs w:val="28"/>
        </w:rPr>
        <w:t>Азалаковская</w:t>
      </w:r>
      <w:proofErr w:type="spellEnd"/>
      <w:r w:rsidRPr="008A0566">
        <w:rPr>
          <w:sz w:val="28"/>
          <w:szCs w:val="28"/>
        </w:rPr>
        <w:t xml:space="preserve"> ООШ» </w:t>
      </w:r>
      <w:r w:rsidRPr="008A0566">
        <w:rPr>
          <w:bCs/>
          <w:sz w:val="28"/>
          <w:szCs w:val="28"/>
        </w:rPr>
        <w:t>о структуре, порядке разработки и утверждения рабочих программ учебных курсов и предметов МБОУ «</w:t>
      </w:r>
      <w:proofErr w:type="spellStart"/>
      <w:r w:rsidRPr="008A0566">
        <w:rPr>
          <w:bCs/>
          <w:sz w:val="28"/>
          <w:szCs w:val="28"/>
        </w:rPr>
        <w:t>Азалаковская</w:t>
      </w:r>
      <w:proofErr w:type="spellEnd"/>
      <w:r w:rsidRPr="008A0566">
        <w:rPr>
          <w:bCs/>
          <w:sz w:val="28"/>
          <w:szCs w:val="28"/>
        </w:rPr>
        <w:t xml:space="preserve"> ООШ», рассмотренного на </w:t>
      </w:r>
      <w:proofErr w:type="spellStart"/>
      <w:r w:rsidRPr="008A0566">
        <w:rPr>
          <w:bCs/>
          <w:sz w:val="28"/>
          <w:szCs w:val="28"/>
        </w:rPr>
        <w:t>педагогическомсовете</w:t>
      </w:r>
      <w:proofErr w:type="spellEnd"/>
      <w:r w:rsidRPr="008A0566">
        <w:rPr>
          <w:bCs/>
          <w:sz w:val="28"/>
          <w:szCs w:val="28"/>
        </w:rPr>
        <w:t xml:space="preserve"> от </w:t>
      </w:r>
      <w:r w:rsidR="000F3B24">
        <w:rPr>
          <w:bCs/>
          <w:sz w:val="28"/>
          <w:szCs w:val="28"/>
        </w:rPr>
        <w:t>17</w:t>
      </w:r>
      <w:r w:rsidRPr="008A0566">
        <w:rPr>
          <w:bCs/>
          <w:sz w:val="28"/>
          <w:szCs w:val="28"/>
        </w:rPr>
        <w:t>.08.202</w:t>
      </w:r>
      <w:r w:rsidR="000F3B24">
        <w:rPr>
          <w:bCs/>
          <w:sz w:val="28"/>
          <w:szCs w:val="28"/>
        </w:rPr>
        <w:t>2</w:t>
      </w:r>
      <w:r w:rsidRPr="008A0566">
        <w:rPr>
          <w:bCs/>
          <w:sz w:val="28"/>
          <w:szCs w:val="28"/>
        </w:rPr>
        <w:t xml:space="preserve"> г., протокол №1 утвержденного </w:t>
      </w:r>
      <w:proofErr w:type="spellStart"/>
      <w:r w:rsidRPr="008A0566">
        <w:rPr>
          <w:bCs/>
          <w:sz w:val="28"/>
          <w:szCs w:val="28"/>
        </w:rPr>
        <w:t>приказомдиректора</w:t>
      </w:r>
      <w:proofErr w:type="spellEnd"/>
      <w:r w:rsidRPr="008A0566">
        <w:rPr>
          <w:bCs/>
          <w:sz w:val="28"/>
          <w:szCs w:val="28"/>
        </w:rPr>
        <w:t xml:space="preserve"> №6</w:t>
      </w:r>
      <w:r w:rsidR="000F3B24">
        <w:rPr>
          <w:bCs/>
          <w:sz w:val="28"/>
          <w:szCs w:val="28"/>
        </w:rPr>
        <w:t>1</w:t>
      </w:r>
      <w:r w:rsidRPr="008A0566">
        <w:rPr>
          <w:bCs/>
          <w:sz w:val="28"/>
          <w:szCs w:val="28"/>
        </w:rPr>
        <w:t xml:space="preserve"> от </w:t>
      </w:r>
      <w:r w:rsidR="000F3B24">
        <w:rPr>
          <w:bCs/>
          <w:sz w:val="28"/>
          <w:szCs w:val="28"/>
        </w:rPr>
        <w:t>17</w:t>
      </w:r>
      <w:r w:rsidRPr="008A0566">
        <w:rPr>
          <w:bCs/>
          <w:sz w:val="28"/>
          <w:szCs w:val="28"/>
        </w:rPr>
        <w:t>.08.202</w:t>
      </w:r>
      <w:r w:rsidR="000F3B24">
        <w:rPr>
          <w:bCs/>
          <w:sz w:val="28"/>
          <w:szCs w:val="28"/>
        </w:rPr>
        <w:t>2</w:t>
      </w:r>
      <w:r w:rsidRPr="008A0566">
        <w:rPr>
          <w:bCs/>
          <w:sz w:val="28"/>
          <w:szCs w:val="28"/>
        </w:rPr>
        <w:t xml:space="preserve"> г, в случае совпадения </w:t>
      </w:r>
      <w:proofErr w:type="spellStart"/>
      <w:r w:rsidRPr="008A0566">
        <w:rPr>
          <w:bCs/>
          <w:sz w:val="28"/>
          <w:szCs w:val="28"/>
        </w:rPr>
        <w:t>уроковс</w:t>
      </w:r>
      <w:proofErr w:type="spellEnd"/>
      <w:r w:rsidRPr="008A0566">
        <w:rPr>
          <w:bCs/>
          <w:sz w:val="28"/>
          <w:szCs w:val="28"/>
        </w:rPr>
        <w:t xml:space="preserve"> </w:t>
      </w:r>
      <w:proofErr w:type="spellStart"/>
      <w:r w:rsidRPr="008A0566">
        <w:rPr>
          <w:bCs/>
          <w:sz w:val="28"/>
          <w:szCs w:val="28"/>
        </w:rPr>
        <w:t>парздничными</w:t>
      </w:r>
      <w:proofErr w:type="spellEnd"/>
      <w:r w:rsidRPr="008A0566">
        <w:rPr>
          <w:bCs/>
          <w:sz w:val="28"/>
          <w:szCs w:val="28"/>
        </w:rPr>
        <w:t xml:space="preserve"> и каникулярными </w:t>
      </w:r>
      <w:proofErr w:type="spellStart"/>
      <w:proofErr w:type="gramStart"/>
      <w:r w:rsidRPr="008A0566">
        <w:rPr>
          <w:bCs/>
          <w:sz w:val="28"/>
          <w:szCs w:val="28"/>
        </w:rPr>
        <w:t>днями,программу</w:t>
      </w:r>
      <w:proofErr w:type="spellEnd"/>
      <w:proofErr w:type="gramEnd"/>
      <w:r w:rsidRPr="008A0566">
        <w:rPr>
          <w:bCs/>
          <w:sz w:val="28"/>
          <w:szCs w:val="28"/>
        </w:rPr>
        <w:t xml:space="preserve"> выполнить согласно П 5,2.данного положения.</w:t>
      </w:r>
    </w:p>
    <w:p w14:paraId="631C5880" w14:textId="77777777" w:rsidR="004F4336" w:rsidRPr="008A0566" w:rsidRDefault="004F4336" w:rsidP="00F21223">
      <w:pPr>
        <w:ind w:firstLine="500"/>
        <w:jc w:val="both"/>
        <w:rPr>
          <w:b/>
          <w:sz w:val="28"/>
          <w:szCs w:val="28"/>
        </w:rPr>
      </w:pPr>
    </w:p>
    <w:p w14:paraId="517C152B" w14:textId="77777777" w:rsidR="004F4336" w:rsidRPr="008A056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2044F754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10D109C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3E714DAB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1BBD774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4E96D18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0AF16BA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6ABCD62A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733CAB3A" w14:textId="2D5E2EC8" w:rsidR="004F4336" w:rsidRDefault="004F4336" w:rsidP="008A0566">
      <w:pPr>
        <w:jc w:val="both"/>
        <w:rPr>
          <w:b/>
          <w:sz w:val="28"/>
          <w:szCs w:val="28"/>
          <w:lang w:val="tt-RU"/>
        </w:rPr>
      </w:pPr>
    </w:p>
    <w:p w14:paraId="113573F8" w14:textId="77777777" w:rsidR="008A0566" w:rsidRDefault="008A0566" w:rsidP="008A0566">
      <w:pPr>
        <w:jc w:val="both"/>
        <w:rPr>
          <w:b/>
          <w:sz w:val="28"/>
          <w:szCs w:val="28"/>
          <w:lang w:val="tt-RU"/>
        </w:rPr>
      </w:pPr>
    </w:p>
    <w:p w14:paraId="7981B31F" w14:textId="77777777" w:rsidR="004F4336" w:rsidRDefault="004F4336" w:rsidP="00F21223">
      <w:pPr>
        <w:ind w:firstLine="500"/>
        <w:jc w:val="both"/>
        <w:rPr>
          <w:b/>
          <w:sz w:val="28"/>
          <w:szCs w:val="28"/>
          <w:lang w:val="tt-RU"/>
        </w:rPr>
      </w:pPr>
    </w:p>
    <w:p w14:paraId="7FC1B18E" w14:textId="77777777" w:rsidR="00F21223" w:rsidRPr="00961A4B" w:rsidRDefault="00F21223" w:rsidP="00F21223">
      <w:pPr>
        <w:ind w:firstLine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Pr="00961A4B">
        <w:rPr>
          <w:b/>
          <w:sz w:val="28"/>
          <w:szCs w:val="28"/>
        </w:rPr>
        <w:t>Результаты обучения</w:t>
      </w:r>
    </w:p>
    <w:p w14:paraId="44C59A2F" w14:textId="77777777" w:rsidR="00F21223" w:rsidRPr="00670B4B" w:rsidRDefault="00F21223" w:rsidP="00F21223">
      <w:pPr>
        <w:ind w:firstLine="50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tbl>
      <w:tblPr>
        <w:tblW w:w="141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103"/>
        <w:gridCol w:w="3482"/>
        <w:gridCol w:w="3331"/>
      </w:tblGrid>
      <w:tr w:rsidR="00802EB4" w:rsidRPr="00802EB4" w14:paraId="1DC9A9E9" w14:textId="77777777" w:rsidTr="004F4336">
        <w:trPr>
          <w:trHeight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8D1D1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297A" w14:textId="77777777" w:rsid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Предметные результаты</w:t>
            </w:r>
          </w:p>
          <w:p w14:paraId="0081EC30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B020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Метапредметные результаты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886D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802EB4"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802EB4" w:rsidRPr="00802EB4" w14:paraId="6641BA63" w14:textId="77777777" w:rsidTr="004F4336">
        <w:trPr>
          <w:trHeight w:val="43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0571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b/>
                <w:bCs/>
                <w:sz w:val="28"/>
                <w:szCs w:val="28"/>
              </w:rPr>
              <w:lastRenderedPageBreak/>
              <w:t>Рациональные дроби</w:t>
            </w:r>
          </w:p>
          <w:p w14:paraId="6945A9EC" w14:textId="77777777" w:rsidR="00802EB4" w:rsidRDefault="00802EB4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094B5D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410397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D7A687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C05B6C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242CB0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774F09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C3DB6B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697E56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C4930A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EDB8CD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7B80E9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B13BC6C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F305CB6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D61BE6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9D190A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67A6B1BA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0FD17B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883BDF2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11AA70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687CDFE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2F65BD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02E4DC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B69A83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F686F7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648A499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835A91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DA436D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FD8900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021A1FAF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F3E2676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E5644F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5EA0051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3BEFB23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75941183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C70B74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B337C1B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212CC777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DECE7C9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1484F5C5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/>
                <w:bCs/>
                <w:sz w:val="28"/>
                <w:szCs w:val="28"/>
              </w:rPr>
            </w:pPr>
          </w:p>
          <w:p w14:paraId="4BD541AF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Квадратные корни</w:t>
            </w:r>
          </w:p>
          <w:p w14:paraId="4F45BC7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15C6F5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28EA8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6B8EE51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9B6DA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8CA3313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0163B78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F41CB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FEAC8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F2E00F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2E83E4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AAF4C1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37C4F5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FD153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2240A4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BAAB563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EFD52E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762741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70D2A3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F1A5EB8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1B09CA5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F76640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BE8EED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21E5BD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1B6C689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BEB57C7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E93373F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0BB5071" w14:textId="77777777" w:rsidR="00802EB4" w:rsidRDefault="00802EB4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Квадратные уравнения</w:t>
            </w:r>
          </w:p>
          <w:p w14:paraId="3D09CFC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C73C447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03DB53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A5E5F5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17B79D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8FD4D7F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892E3AB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634EB7E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73B087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C12A00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375419A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46297AC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5617C7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7F00EE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F77DC66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44F2F44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Неравенства</w:t>
            </w:r>
          </w:p>
          <w:p w14:paraId="5CD50111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 </w:t>
            </w:r>
          </w:p>
          <w:p w14:paraId="7296E04F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1282F90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DB55A5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15789D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64F7C2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259F05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F65A76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9D3C893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CC2850C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3D76E870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5BFEAAE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9ACE7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3EF2FA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A03E8B7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303A68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E1827B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FB76FF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B4E44B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4AE39D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0AED59B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E970024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1ED564C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91466B1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EB48045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6DA9CD73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63BB4AF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B8F5372" w14:textId="77777777" w:rsidR="004F4336" w:rsidRDefault="004F4336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24812D42" w14:textId="77777777" w:rsidR="00C21B81" w:rsidRDefault="00C21B81" w:rsidP="00802EB4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70B4B">
              <w:rPr>
                <w:b/>
                <w:bCs/>
                <w:sz w:val="28"/>
                <w:szCs w:val="28"/>
              </w:rPr>
              <w:t>Степень с целым показателем. Элементы статистики</w:t>
            </w:r>
          </w:p>
          <w:p w14:paraId="0AB20596" w14:textId="77777777" w:rsidR="00802EB4" w:rsidRPr="00802EB4" w:rsidRDefault="00802EB4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FF5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lastRenderedPageBreak/>
              <w:t>выработать умение выполнять тождественные преобразования рациональных выражений.</w:t>
            </w:r>
          </w:p>
          <w:p w14:paraId="3E2CA11F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      </w:r>
          </w:p>
          <w:p w14:paraId="512DE70C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      </w:r>
          </w:p>
          <w:p w14:paraId="69058775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 xml:space="preserve"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</w:t>
            </w:r>
            <w:r w:rsidRPr="00670B4B">
              <w:rPr>
                <w:sz w:val="28"/>
                <w:szCs w:val="28"/>
              </w:rPr>
              <w:lastRenderedPageBreak/>
              <w:t>чисел.</w:t>
            </w:r>
          </w:p>
          <w:p w14:paraId="142A7404" w14:textId="77777777" w:rsidR="00C21B81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>Изучение темы завершается рассмотрением свойств графика функции</w:t>
            </w:r>
          </w:p>
          <w:p w14:paraId="3BB16F22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 </w:t>
            </w:r>
            <w:r w:rsidRPr="00670B4B">
              <w:rPr>
                <w:iCs/>
                <w:sz w:val="28"/>
                <w:szCs w:val="28"/>
              </w:rPr>
              <w:t>у</w:t>
            </w:r>
            <w:r w:rsidRPr="00670B4B">
              <w:rPr>
                <w:i/>
                <w:iCs/>
                <w:sz w:val="28"/>
                <w:szCs w:val="28"/>
              </w:rPr>
              <w:t xml:space="preserve"> =</w:t>
            </w:r>
            <w:r w:rsidRPr="00670B4B">
              <w:rPr>
                <w:position w:val="-20"/>
                <w:sz w:val="28"/>
                <w:szCs w:val="28"/>
              </w:rPr>
              <w:object w:dxaOrig="220" w:dyaOrig="540" w14:anchorId="79FBC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27pt" o:ole="">
                  <v:imagedata r:id="rId8" o:title=""/>
                </v:shape>
                <o:OLEObject Type="Embed" ProgID="Equation.3" ShapeID="_x0000_i1025" DrawAspect="Content" ObjectID="_1723271248" r:id="rId9"/>
              </w:object>
            </w:r>
            <w:r w:rsidRPr="00670B4B">
              <w:rPr>
                <w:sz w:val="28"/>
                <w:szCs w:val="28"/>
              </w:rPr>
              <w:t>.</w:t>
            </w:r>
            <w:r w:rsidRPr="00670B4B">
              <w:rPr>
                <w:i/>
                <w:iCs/>
                <w:sz w:val="28"/>
                <w:szCs w:val="28"/>
              </w:rPr>
              <w:t xml:space="preserve"> </w:t>
            </w:r>
          </w:p>
          <w:p w14:paraId="21012F3D" w14:textId="77777777" w:rsidR="00802EB4" w:rsidRDefault="00802EB4" w:rsidP="00C21B81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457E005D" w14:textId="77777777" w:rsidR="00C21B81" w:rsidRDefault="00C21B81" w:rsidP="00C21B81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0DE0DB63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систематизировать сведения о рациональных числах и дать представление об иррациональных чис</w:t>
            </w:r>
            <w:r w:rsidRPr="00670B4B">
              <w:rPr>
                <w:sz w:val="28"/>
                <w:szCs w:val="28"/>
              </w:rPr>
              <w:softHyphen/>
              <w:t>лах, расширив тем самым понятие о числе; выработать умение выполнять преобразования выражений, содержащих квадратные корни.</w:t>
            </w:r>
          </w:p>
          <w:p w14:paraId="064D122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      </w:r>
            <w:r w:rsidRPr="00670B4B">
              <w:rPr>
                <w:sz w:val="28"/>
                <w:szCs w:val="28"/>
              </w:rPr>
              <w:softHyphen/>
      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      </w:r>
          </w:p>
          <w:p w14:paraId="55BE0396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ab/>
              <w:t xml:space="preserve">При введении понятия корня полезно ознакомить обучающихся с нахождением корней с помощью калькулятора. </w:t>
            </w:r>
          </w:p>
          <w:p w14:paraId="759C6BC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Основное внимание уделяется понятию арифметического квадратного корня и свойствам арифметических </w:t>
            </w:r>
            <w:r w:rsidRPr="00670B4B">
              <w:rPr>
                <w:sz w:val="28"/>
                <w:szCs w:val="28"/>
              </w:rPr>
              <w:lastRenderedPageBreak/>
              <w:t xml:space="preserve">квадратных корней. Доказываются теоремы о корне из произведения и дроби, а также тождество </w:t>
            </w:r>
            <w:r w:rsidRPr="00670B4B">
              <w:rPr>
                <w:position w:val="-8"/>
                <w:sz w:val="28"/>
                <w:szCs w:val="28"/>
              </w:rPr>
              <w:object w:dxaOrig="460" w:dyaOrig="380" w14:anchorId="4BE6D89E">
                <v:shape id="_x0000_i1026" type="#_x0000_t75" style="width:23.25pt;height:18.75pt" o:ole="">
                  <v:imagedata r:id="rId10" o:title=""/>
                </v:shape>
                <o:OLEObject Type="Embed" ProgID="Equation.3" ShapeID="_x0000_i1026" DrawAspect="Content" ObjectID="_1723271249" r:id="rId11"/>
              </w:object>
            </w:r>
            <w:r w:rsidRPr="00670B4B">
              <w:rPr>
                <w:sz w:val="28"/>
                <w:szCs w:val="28"/>
              </w:rPr>
              <w:t>=</w:t>
            </w:r>
            <w:r w:rsidRPr="00670B4B">
              <w:rPr>
                <w:position w:val="-12"/>
                <w:sz w:val="28"/>
                <w:szCs w:val="28"/>
              </w:rPr>
              <w:object w:dxaOrig="240" w:dyaOrig="340" w14:anchorId="7210F6D8">
                <v:shape id="_x0000_i1027" type="#_x0000_t75" style="width:12pt;height:17.25pt" o:ole="">
                  <v:imagedata r:id="rId12" o:title=""/>
                </v:shape>
                <o:OLEObject Type="Embed" ProgID="Equation.3" ShapeID="_x0000_i1027" DrawAspect="Content" ObjectID="_1723271250" r:id="rId13"/>
              </w:object>
            </w:r>
            <w:r w:rsidRPr="00670B4B">
              <w:rPr>
                <w:sz w:val="28"/>
                <w:szCs w:val="28"/>
              </w:rPr>
      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      </w:r>
            <w:r w:rsidRPr="00670B4B">
              <w:rPr>
                <w:position w:val="-26"/>
                <w:sz w:val="28"/>
                <w:szCs w:val="28"/>
              </w:rPr>
              <w:object w:dxaOrig="380" w:dyaOrig="600" w14:anchorId="0FDAA752">
                <v:shape id="_x0000_i1028" type="#_x0000_t75" style="width:18.75pt;height:30pt" o:ole="">
                  <v:imagedata r:id="rId14" o:title=""/>
                </v:shape>
                <o:OLEObject Type="Embed" ProgID="Equation.3" ShapeID="_x0000_i1028" DrawAspect="Content" ObjectID="_1723271251" r:id="rId15"/>
              </w:objec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i/>
                <w:iCs/>
                <w:position w:val="-26"/>
                <w:sz w:val="28"/>
                <w:szCs w:val="28"/>
              </w:rPr>
              <w:object w:dxaOrig="800" w:dyaOrig="600" w14:anchorId="5251A92A">
                <v:shape id="_x0000_i1029" type="#_x0000_t75" style="width:39.75pt;height:30pt" o:ole="">
                  <v:imagedata r:id="rId16" o:title=""/>
                </v:shape>
                <o:OLEObject Type="Embed" ProgID="Equation.3" ShapeID="_x0000_i1029" DrawAspect="Content" ObjectID="_1723271252" r:id="rId17"/>
              </w:object>
            </w:r>
            <w:r w:rsidRPr="00670B4B">
              <w:rPr>
                <w:iCs/>
                <w:sz w:val="28"/>
                <w:szCs w:val="28"/>
              </w:rPr>
              <w:t xml:space="preserve">. </w:t>
            </w:r>
            <w:r w:rsidRPr="00670B4B">
              <w:rPr>
                <w:sz w:val="28"/>
                <w:szCs w:val="28"/>
              </w:rPr>
      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      </w:r>
          </w:p>
          <w:p w14:paraId="0CDFACC7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Продолжается работа по развитию функциональных представлений обучающихся. Рассматриваются функция </w:t>
            </w:r>
            <w:r w:rsidRPr="00670B4B">
              <w:rPr>
                <w:iCs/>
                <w:sz w:val="28"/>
                <w:szCs w:val="28"/>
              </w:rPr>
              <w:t>у=</w:t>
            </w:r>
            <w:r w:rsidRPr="00670B4B">
              <w:rPr>
                <w:iCs/>
                <w:position w:val="-6"/>
                <w:sz w:val="28"/>
                <w:szCs w:val="28"/>
              </w:rPr>
              <w:object w:dxaOrig="340" w:dyaOrig="320" w14:anchorId="21D388D3">
                <v:shape id="_x0000_i1030" type="#_x0000_t75" style="width:17.25pt;height:15.75pt" o:ole="">
                  <v:imagedata r:id="rId18" o:title=""/>
                </v:shape>
                <o:OLEObject Type="Embed" ProgID="Equation.3" ShapeID="_x0000_i1030" DrawAspect="Content" ObjectID="_1723271253" r:id="rId19"/>
              </w:object>
            </w:r>
            <w:r w:rsidRPr="00670B4B">
              <w:rPr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её свойства и график. При изучении функции </w:t>
            </w:r>
            <w:r w:rsidRPr="00670B4B">
              <w:rPr>
                <w:iCs/>
                <w:sz w:val="28"/>
                <w:szCs w:val="28"/>
              </w:rPr>
              <w:t>у=</w:t>
            </w:r>
            <w:r w:rsidRPr="00670B4B">
              <w:rPr>
                <w:i/>
                <w:iCs/>
                <w:position w:val="-6"/>
                <w:sz w:val="28"/>
                <w:szCs w:val="28"/>
              </w:rPr>
              <w:object w:dxaOrig="340" w:dyaOrig="320" w14:anchorId="4B34D4F4">
                <v:shape id="_x0000_i1031" type="#_x0000_t75" style="width:17.25pt;height:15.75pt" o:ole="">
                  <v:imagedata r:id="rId18" o:title=""/>
                </v:shape>
                <o:OLEObject Type="Embed" ProgID="Equation.3" ShapeID="_x0000_i1031" DrawAspect="Content" ObjectID="_1723271254" r:id="rId20"/>
              </w:objec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показывается ее взаимосвязь с функцией </w:t>
            </w:r>
            <w:r w:rsidRPr="00670B4B">
              <w:rPr>
                <w:iCs/>
                <w:sz w:val="28"/>
                <w:szCs w:val="28"/>
              </w:rPr>
              <w:t>у = х</w:t>
            </w:r>
            <w:r w:rsidRPr="00670B4B">
              <w:rPr>
                <w:iCs/>
                <w:sz w:val="28"/>
                <w:szCs w:val="28"/>
                <w:vertAlign w:val="superscript"/>
              </w:rPr>
              <w:t>2</w:t>
            </w:r>
            <w:r w:rsidRPr="00670B4B">
              <w:rPr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>где х ≥</w:t>
            </w:r>
            <w:r w:rsidRPr="00670B4B">
              <w:rPr>
                <w:iCs/>
                <w:sz w:val="28"/>
                <w:szCs w:val="28"/>
              </w:rPr>
              <w:t xml:space="preserve"> </w:t>
            </w:r>
            <w:r w:rsidRPr="00670B4B">
              <w:rPr>
                <w:sz w:val="28"/>
                <w:szCs w:val="28"/>
              </w:rPr>
              <w:t>0.</w:t>
            </w:r>
          </w:p>
          <w:p w14:paraId="7BF40EF4" w14:textId="77777777" w:rsidR="00C21B81" w:rsidRDefault="00C21B81" w:rsidP="00C21B81">
            <w:pPr>
              <w:tabs>
                <w:tab w:val="left" w:pos="0"/>
              </w:tabs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  <w:p w14:paraId="5CEE9D7A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выработать умения решать квадратные уравнения и простейшие рациональные уравнения и применять их к решению задач.</w:t>
            </w:r>
          </w:p>
          <w:p w14:paraId="491C2E75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В начале темы приводятся примеры решения неполных квадратных уравнений. Этот материал систематизируется. </w:t>
            </w:r>
            <w:proofErr w:type="gramStart"/>
            <w:r w:rsidRPr="00670B4B">
              <w:rPr>
                <w:sz w:val="28"/>
                <w:szCs w:val="28"/>
              </w:rPr>
              <w:t>Рассматриваются  алгоритмы</w:t>
            </w:r>
            <w:proofErr w:type="gramEnd"/>
            <w:r w:rsidRPr="00670B4B">
              <w:rPr>
                <w:sz w:val="28"/>
                <w:szCs w:val="28"/>
              </w:rPr>
              <w:t xml:space="preserve">  решения  неполных  квадратных уравнений различного вида.</w:t>
            </w:r>
          </w:p>
          <w:p w14:paraId="592F0FE0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Основное внимание следует </w:t>
            </w:r>
            <w:r w:rsidRPr="00670B4B">
              <w:rPr>
                <w:sz w:val="28"/>
                <w:szCs w:val="28"/>
              </w:rPr>
              <w:lastRenderedPageBreak/>
              <w:t>уделить решению уравнений вида ах</w:t>
            </w:r>
            <w:r w:rsidRPr="00670B4B">
              <w:rPr>
                <w:sz w:val="28"/>
                <w:szCs w:val="28"/>
                <w:vertAlign w:val="superscript"/>
              </w:rPr>
              <w:t>2</w:t>
            </w:r>
            <w:r w:rsidRPr="00670B4B">
              <w:rPr>
                <w:sz w:val="28"/>
                <w:szCs w:val="28"/>
              </w:rPr>
              <w:t xml:space="preserve"> +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Cs/>
                <w:sz w:val="28"/>
                <w:szCs w:val="28"/>
              </w:rPr>
              <w:t xml:space="preserve">х </w:t>
            </w:r>
            <w:r w:rsidRPr="00670B4B">
              <w:rPr>
                <w:sz w:val="28"/>
                <w:szCs w:val="28"/>
              </w:rPr>
              <w:t xml:space="preserve">+ </w:t>
            </w:r>
            <w:r w:rsidRPr="00670B4B">
              <w:rPr>
                <w:iCs/>
                <w:sz w:val="28"/>
                <w:szCs w:val="28"/>
              </w:rPr>
              <w:t xml:space="preserve">с </w:t>
            </w:r>
            <w:r w:rsidRPr="00670B4B">
              <w:rPr>
                <w:sz w:val="28"/>
                <w:szCs w:val="28"/>
              </w:rPr>
              <w:t xml:space="preserve">= 0, где, </w:t>
            </w:r>
            <w:r w:rsidRPr="00670B4B">
              <w:rPr>
                <w:iCs/>
                <w:sz w:val="28"/>
                <w:szCs w:val="28"/>
              </w:rPr>
              <w:t xml:space="preserve">а </w:t>
            </w:r>
            <w:r w:rsidRPr="00670B4B">
              <w:rPr>
                <w:iCs/>
                <w:position w:val="-4"/>
                <w:sz w:val="28"/>
                <w:szCs w:val="28"/>
              </w:rPr>
              <w:object w:dxaOrig="200" w:dyaOrig="200" w14:anchorId="44DA675D">
                <v:shape id="_x0000_i1032" type="#_x0000_t75" style="width:9.75pt;height:9.75pt" o:ole="">
                  <v:imagedata r:id="rId21" o:title=""/>
                </v:shape>
                <o:OLEObject Type="Embed" ProgID="Equation.3" ShapeID="_x0000_i1032" DrawAspect="Content" ObjectID="_1723271255" r:id="rId22"/>
              </w:object>
            </w:r>
            <w:r w:rsidRPr="00670B4B">
              <w:rPr>
                <w:iCs/>
                <w:sz w:val="28"/>
                <w:szCs w:val="28"/>
              </w:rPr>
              <w:t xml:space="preserve"> </w:t>
            </w:r>
            <w:r w:rsidRPr="00670B4B">
              <w:rPr>
                <w:sz w:val="28"/>
                <w:szCs w:val="28"/>
              </w:rPr>
      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      </w:r>
          </w:p>
          <w:p w14:paraId="7D80E840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      </w:r>
          </w:p>
          <w:p w14:paraId="555AE452" w14:textId="77777777" w:rsidR="004F4336" w:rsidRDefault="004F4336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</w:p>
          <w:p w14:paraId="1AF60E69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Изучение данной темы позволяет существенно расширить аппарат уравнений, используемых для решения текстовых задач.</w:t>
            </w:r>
          </w:p>
          <w:p w14:paraId="6C9385D8" w14:textId="77777777" w:rsidR="00C21B81" w:rsidRDefault="00C21B81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7282960B" w14:textId="77777777" w:rsidR="004F4336" w:rsidRDefault="004F4336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6C31777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      </w:r>
          </w:p>
          <w:p w14:paraId="5567E042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      </w:r>
            <w:proofErr w:type="spellStart"/>
            <w:r w:rsidRPr="00670B4B">
              <w:rPr>
                <w:sz w:val="28"/>
                <w:szCs w:val="28"/>
              </w:rPr>
              <w:lastRenderedPageBreak/>
              <w:t>почленном</w:t>
            </w:r>
            <w:proofErr w:type="spellEnd"/>
            <w:r w:rsidRPr="00670B4B">
              <w:rPr>
                <w:sz w:val="28"/>
                <w:szCs w:val="28"/>
              </w:rPr>
      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      </w:r>
          </w:p>
          <w:p w14:paraId="0D132E61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      </w:r>
          </w:p>
          <w:p w14:paraId="33E6F005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      </w:r>
          </w:p>
          <w:p w14:paraId="3D92ACCF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      </w:r>
            <w:proofErr w:type="gramStart"/>
            <w:r w:rsidRPr="00670B4B">
              <w:rPr>
                <w:iCs/>
                <w:sz w:val="28"/>
                <w:szCs w:val="28"/>
              </w:rPr>
              <w:t>ах &gt;</w:t>
            </w:r>
            <w:proofErr w:type="gramEnd"/>
            <w:r w:rsidRPr="00670B4B">
              <w:rPr>
                <w:iCs/>
                <w:sz w:val="28"/>
                <w:szCs w:val="28"/>
              </w:rPr>
              <w:t xml:space="preserve">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Cs/>
                <w:sz w:val="28"/>
                <w:szCs w:val="28"/>
              </w:rPr>
              <w:t xml:space="preserve">, ах &lt; </w:t>
            </w:r>
            <w:r w:rsidRPr="00670B4B">
              <w:rPr>
                <w:iCs/>
                <w:sz w:val="28"/>
                <w:szCs w:val="28"/>
                <w:lang w:val="en-US"/>
              </w:rPr>
              <w:t>b</w:t>
            </w:r>
            <w:r w:rsidRPr="00670B4B">
              <w:rPr>
                <w:i/>
                <w:iCs/>
                <w:sz w:val="28"/>
                <w:szCs w:val="28"/>
              </w:rPr>
              <w:t xml:space="preserve">, </w:t>
            </w:r>
            <w:r w:rsidRPr="00670B4B">
              <w:rPr>
                <w:sz w:val="28"/>
                <w:szCs w:val="28"/>
              </w:rPr>
              <w:t xml:space="preserve">остановившись специально на случае, когда, </w:t>
            </w:r>
            <w:r w:rsidRPr="00670B4B">
              <w:rPr>
                <w:iCs/>
                <w:sz w:val="28"/>
                <w:szCs w:val="28"/>
              </w:rPr>
              <w:t>а&lt;</w:t>
            </w:r>
            <w:r w:rsidRPr="00670B4B">
              <w:rPr>
                <w:sz w:val="28"/>
                <w:szCs w:val="28"/>
              </w:rPr>
              <w:t>0.</w:t>
            </w:r>
          </w:p>
          <w:p w14:paraId="3EFC557E" w14:textId="77777777" w:rsidR="004F4336" w:rsidRPr="00670B4B" w:rsidRDefault="004F4336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      </w:r>
          </w:p>
          <w:p w14:paraId="7168A9DF" w14:textId="77777777" w:rsidR="004F4336" w:rsidRDefault="004F4336" w:rsidP="00C21B81">
            <w:pPr>
              <w:tabs>
                <w:tab w:val="left" w:pos="0"/>
              </w:tabs>
              <w:spacing w:after="200"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5749CDD1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      </w:r>
          </w:p>
          <w:p w14:paraId="4569A3DE" w14:textId="77777777" w:rsidR="00C21B81" w:rsidRPr="00670B4B" w:rsidRDefault="00C21B81" w:rsidP="00C21B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      </w:r>
          </w:p>
          <w:p w14:paraId="00C0466E" w14:textId="77777777" w:rsidR="00C21B81" w:rsidRPr="004F4336" w:rsidRDefault="00C21B81" w:rsidP="004F4336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670B4B">
              <w:rPr>
                <w:sz w:val="28"/>
                <w:szCs w:val="28"/>
              </w:rPr>
      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</w:t>
            </w:r>
            <w:r w:rsidRPr="00670B4B">
              <w:rPr>
                <w:sz w:val="28"/>
                <w:szCs w:val="28"/>
              </w:rPr>
              <w:lastRenderedPageBreak/>
              <w:t>расширяются за счет введения таких поня</w:t>
            </w:r>
            <w:r w:rsidR="004F4336">
              <w:rPr>
                <w:sz w:val="28"/>
                <w:szCs w:val="28"/>
              </w:rPr>
              <w:t>тий, как полигон и гистограмма.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A81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умен</w:t>
            </w:r>
            <w:r w:rsidRPr="00670B4B">
              <w:rPr>
                <w:rFonts w:ascii="Times New Roman" w:hAnsi="Times New Roman"/>
                <w:sz w:val="28"/>
                <w:szCs w:val="28"/>
              </w:rPr>
              <w:t>ие самостоятельно планировать альтернативные пути достижение целей, осознанно выбирать наиболее эффективные способы решений учебных и познавательных задач;</w:t>
            </w:r>
          </w:p>
          <w:p w14:paraId="0FEED10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t>умение осуществлять контроль по результатам и по способу действий на уровне произвольного внимания и вносить необходимые коррективы;</w:t>
            </w:r>
          </w:p>
          <w:p w14:paraId="57D4A1D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адекватно оценивать правильность и ли ошибочность выполнения учебной задачи, её объективную трудность и собственные возможности её решения;</w:t>
            </w:r>
          </w:p>
          <w:p w14:paraId="1350F7AB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оснований и критериев, установления родовидовых связей;</w:t>
            </w:r>
          </w:p>
          <w:p w14:paraId="243A10B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      </w:r>
          </w:p>
          <w:p w14:paraId="629F51A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150B8CF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работать в группе: находить общие решения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      </w:r>
          </w:p>
          <w:p w14:paraId="772AD24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сформированность учебной и </w:t>
            </w:r>
            <w:proofErr w:type="spellStart"/>
            <w:r w:rsidRPr="00670B4B">
              <w:rPr>
                <w:rFonts w:ascii="Times New Roman" w:hAnsi="Times New Roman"/>
                <w:sz w:val="28"/>
                <w:szCs w:val="28"/>
              </w:rPr>
              <w:t>общепользовательской</w:t>
            </w:r>
            <w:proofErr w:type="spellEnd"/>
            <w:r w:rsidRPr="00670B4B">
              <w:rPr>
                <w:rFonts w:ascii="Times New Roman" w:hAnsi="Times New Roman"/>
                <w:sz w:val="28"/>
                <w:szCs w:val="28"/>
              </w:rPr>
              <w:t xml:space="preserve"> компетентности в области использования информационно-коммуникационных технологий (ИКТ-компетентности);</w:t>
            </w:r>
          </w:p>
          <w:p w14:paraId="40D156F1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      </w:r>
          </w:p>
          <w:p w14:paraId="3A01261B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видеть математическую задачу в контексте проблемной ситуации в других дисциплинах, в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жизни;</w:t>
            </w:r>
          </w:p>
          <w:p w14:paraId="591FA96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решения в условиях неполной и избыточной, точной и вероятностной информации;</w:t>
            </w:r>
          </w:p>
          <w:p w14:paraId="2EB1EAB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понимать и использовать математические средства </w:t>
            </w:r>
            <w:proofErr w:type="gramStart"/>
            <w:r w:rsidRPr="00670B4B">
              <w:rPr>
                <w:rFonts w:ascii="Times New Roman" w:hAnsi="Times New Roman"/>
                <w:sz w:val="28"/>
                <w:szCs w:val="28"/>
              </w:rPr>
              <w:t>наглядности( рисунки</w:t>
            </w:r>
            <w:proofErr w:type="gramEnd"/>
            <w:r w:rsidRPr="00670B4B">
              <w:rPr>
                <w:rFonts w:ascii="Times New Roman" w:hAnsi="Times New Roman"/>
                <w:sz w:val="28"/>
                <w:szCs w:val="28"/>
              </w:rPr>
              <w:t>, чертежи, схемы и др.) для иллюстрации, интерпретации,  аргументации;</w:t>
            </w:r>
          </w:p>
          <w:p w14:paraId="7A857D3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6E208210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применять индуктивные и дедуктивные способы рассуждений, видеть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различные стратегии решения задач;</w:t>
            </w:r>
          </w:p>
          <w:p w14:paraId="702A81BE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29C03F73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4F4EE822" w14:textId="77777777" w:rsidR="00802EB4" w:rsidRPr="00670B4B" w:rsidRDefault="00802EB4" w:rsidP="00802EB4">
            <w:pPr>
              <w:pStyle w:val="a3"/>
              <w:numPr>
                <w:ilvl w:val="0"/>
                <w:numId w:val="42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планировать и осуществлять деятельность, направленную на решение задач исследовательского характера.</w:t>
            </w:r>
          </w:p>
          <w:p w14:paraId="212C3386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66FC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11989A15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сформированность целостного мировоззрения, соответствующего современному уровню развития науки и общественной практики;</w:t>
            </w:r>
          </w:p>
          <w:p w14:paraId="265BC483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сформированность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      </w:r>
          </w:p>
          <w:p w14:paraId="298EA7DD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аргументация, приводить примеры и </w:t>
            </w:r>
            <w:proofErr w:type="spellStart"/>
            <w:r w:rsidRPr="00670B4B">
              <w:rPr>
                <w:rFonts w:ascii="Times New Roman" w:hAnsi="Times New Roman"/>
                <w:sz w:val="28"/>
                <w:szCs w:val="28"/>
              </w:rPr>
              <w:t>контпримеры</w:t>
            </w:r>
            <w:proofErr w:type="spellEnd"/>
            <w:r w:rsidRPr="00670B4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0CA8DB1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представление о математической науке как сфере человеческой деятельности, об этапах её развития, о её значимости, для развития цивилизации;</w:t>
            </w:r>
          </w:p>
          <w:p w14:paraId="55AAB948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 xml:space="preserve">критичность мышления, умение </w:t>
            </w:r>
            <w:r w:rsidRPr="00670B4B">
              <w:rPr>
                <w:rFonts w:ascii="Times New Roman" w:hAnsi="Times New Roman"/>
                <w:sz w:val="28"/>
                <w:szCs w:val="28"/>
              </w:rPr>
              <w:lastRenderedPageBreak/>
              <w:t>распознать логически некорректные высказывания, отличать гипотезу от фактов;</w:t>
            </w:r>
          </w:p>
          <w:p w14:paraId="1192F446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креативность мышления, инициатива, находчивость, активность при решении алгебраических задач;</w:t>
            </w:r>
          </w:p>
          <w:p w14:paraId="4DB1D13C" w14:textId="77777777" w:rsidR="00802EB4" w:rsidRPr="00670B4B" w:rsidRDefault="00802EB4" w:rsidP="00802EB4">
            <w:pPr>
              <w:pStyle w:val="a3"/>
              <w:numPr>
                <w:ilvl w:val="0"/>
                <w:numId w:val="41"/>
              </w:numPr>
              <w:tabs>
                <w:tab w:val="left" w:pos="0"/>
              </w:tabs>
              <w:spacing w:after="200" w:line="276" w:lineRule="auto"/>
              <w:ind w:left="0"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B4B">
              <w:rPr>
                <w:rFonts w:ascii="Times New Roman" w:hAnsi="Times New Roman"/>
                <w:sz w:val="28"/>
                <w:szCs w:val="28"/>
              </w:rPr>
              <w:t>умение контролировать процесс и результат учебной математической деятельности;</w:t>
            </w:r>
          </w:p>
          <w:p w14:paraId="39B4C04A" w14:textId="77777777" w:rsidR="00802EB4" w:rsidRPr="00802EB4" w:rsidRDefault="00802EB4" w:rsidP="00802EB4">
            <w:pPr>
              <w:rPr>
                <w:rFonts w:eastAsia="Arial Unicode MS"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670B4B">
              <w:rPr>
                <w:sz w:val="28"/>
                <w:szCs w:val="28"/>
              </w:rPr>
              <w:t>способность к эмоциональному восприятию математических объектов, задач, решений, рассуждений</w:t>
            </w:r>
          </w:p>
        </w:tc>
      </w:tr>
    </w:tbl>
    <w:p w14:paraId="02984A33" w14:textId="77777777" w:rsidR="00F21223" w:rsidRPr="00670B4B" w:rsidRDefault="00F21223" w:rsidP="00F21223">
      <w:pPr>
        <w:ind w:left="500"/>
        <w:jc w:val="both"/>
        <w:rPr>
          <w:b/>
          <w:sz w:val="28"/>
          <w:szCs w:val="28"/>
        </w:rPr>
      </w:pPr>
      <w:r w:rsidRPr="00670B4B">
        <w:rPr>
          <w:b/>
          <w:sz w:val="28"/>
          <w:szCs w:val="28"/>
        </w:rPr>
        <w:lastRenderedPageBreak/>
        <w:t>2.Содержание обучения</w:t>
      </w:r>
    </w:p>
    <w:p w14:paraId="27633F06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1. </w:t>
      </w:r>
      <w:r w:rsidR="00A04C59">
        <w:rPr>
          <w:b/>
          <w:bCs/>
          <w:sz w:val="28"/>
          <w:szCs w:val="28"/>
        </w:rPr>
        <w:t xml:space="preserve">Рациональные дроби </w:t>
      </w:r>
    </w:p>
    <w:p w14:paraId="2575A16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670B4B">
        <w:rPr>
          <w:iCs/>
          <w:sz w:val="28"/>
          <w:szCs w:val="28"/>
        </w:rPr>
        <w:t>у</w:t>
      </w:r>
      <w:r w:rsidRPr="00670B4B">
        <w:rPr>
          <w:i/>
          <w:iCs/>
          <w:sz w:val="28"/>
          <w:szCs w:val="28"/>
        </w:rPr>
        <w:t xml:space="preserve"> =</w:t>
      </w:r>
      <w:r w:rsidRPr="00670B4B">
        <w:rPr>
          <w:position w:val="-20"/>
          <w:sz w:val="28"/>
          <w:szCs w:val="28"/>
        </w:rPr>
        <w:object w:dxaOrig="220" w:dyaOrig="540" w14:anchorId="09BC22A5">
          <v:shape id="_x0000_i1033" type="#_x0000_t75" style="width:12pt;height:27pt" o:ole="">
            <v:imagedata r:id="rId8" o:title=""/>
          </v:shape>
          <o:OLEObject Type="Embed" ProgID="Equation.3" ShapeID="_x0000_i1033" DrawAspect="Content" ObjectID="_1723271256" r:id="rId23"/>
        </w:object>
      </w:r>
      <w:r w:rsidRPr="00670B4B">
        <w:rPr>
          <w:i/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и её график.</w:t>
      </w:r>
    </w:p>
    <w:p w14:paraId="2CBCA25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умение выполнять тождественные преобразования рациональных выражений.</w:t>
      </w:r>
    </w:p>
    <w:p w14:paraId="5BAC9B8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14:paraId="07D66AA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14:paraId="47C714E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14:paraId="3B7A12F9" w14:textId="77777777" w:rsidR="00F21223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Изучение темы завершается рассмотрением свойств графика функции</w:t>
      </w:r>
    </w:p>
    <w:p w14:paraId="5536BC9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670B4B">
        <w:rPr>
          <w:sz w:val="28"/>
          <w:szCs w:val="28"/>
        </w:rPr>
        <w:t xml:space="preserve"> </w:t>
      </w:r>
      <w:r w:rsidRPr="00670B4B">
        <w:rPr>
          <w:iCs/>
          <w:sz w:val="28"/>
          <w:szCs w:val="28"/>
        </w:rPr>
        <w:t>у</w:t>
      </w:r>
      <w:r w:rsidRPr="00670B4B">
        <w:rPr>
          <w:i/>
          <w:iCs/>
          <w:sz w:val="28"/>
          <w:szCs w:val="28"/>
        </w:rPr>
        <w:t xml:space="preserve"> =</w:t>
      </w:r>
      <w:r w:rsidRPr="00670B4B">
        <w:rPr>
          <w:position w:val="-20"/>
          <w:sz w:val="28"/>
          <w:szCs w:val="28"/>
        </w:rPr>
        <w:object w:dxaOrig="220" w:dyaOrig="540" w14:anchorId="1189CED7">
          <v:shape id="_x0000_i1034" type="#_x0000_t75" style="width:12pt;height:27pt" o:ole="">
            <v:imagedata r:id="rId8" o:title=""/>
          </v:shape>
          <o:OLEObject Type="Embed" ProgID="Equation.3" ShapeID="_x0000_i1034" DrawAspect="Content" ObjectID="_1723271257" r:id="rId24"/>
        </w:object>
      </w:r>
      <w:r w:rsidRPr="00670B4B">
        <w:rPr>
          <w:sz w:val="28"/>
          <w:szCs w:val="28"/>
        </w:rPr>
        <w:t>.</w:t>
      </w:r>
      <w:r w:rsidRPr="00670B4B">
        <w:rPr>
          <w:i/>
          <w:iCs/>
          <w:sz w:val="28"/>
          <w:szCs w:val="28"/>
        </w:rPr>
        <w:t xml:space="preserve"> </w:t>
      </w:r>
    </w:p>
    <w:p w14:paraId="2FEEAAED" w14:textId="77777777" w:rsidR="00F21223" w:rsidRPr="00670B4B" w:rsidRDefault="00F21223" w:rsidP="00A04C59">
      <w:pPr>
        <w:shd w:val="clear" w:color="auto" w:fill="FFFFFF"/>
        <w:tabs>
          <w:tab w:val="left" w:pos="13041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Pr="00670B4B">
        <w:rPr>
          <w:b/>
          <w:bCs/>
          <w:sz w:val="28"/>
          <w:szCs w:val="28"/>
        </w:rPr>
        <w:t>2.</w:t>
      </w:r>
      <w:r w:rsidRPr="00670B4B">
        <w:rPr>
          <w:sz w:val="28"/>
          <w:szCs w:val="28"/>
        </w:rPr>
        <w:t xml:space="preserve"> </w:t>
      </w:r>
      <w:r w:rsidR="00A04C59">
        <w:rPr>
          <w:b/>
          <w:bCs/>
          <w:sz w:val="28"/>
          <w:szCs w:val="28"/>
        </w:rPr>
        <w:t xml:space="preserve">Квадратные корни </w:t>
      </w:r>
    </w:p>
    <w:p w14:paraId="72202268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lastRenderedPageBreak/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670B4B">
        <w:rPr>
          <w:iCs/>
          <w:sz w:val="28"/>
          <w:szCs w:val="28"/>
        </w:rPr>
        <w:t>у =</w:t>
      </w:r>
      <w:r w:rsidRPr="00670B4B">
        <w:rPr>
          <w:i/>
          <w:iCs/>
          <w:sz w:val="28"/>
          <w:szCs w:val="28"/>
        </w:rPr>
        <w:t xml:space="preserve"> </w:t>
      </w:r>
      <w:r w:rsidRPr="00670B4B">
        <w:rPr>
          <w:i/>
          <w:iCs/>
          <w:position w:val="-6"/>
          <w:sz w:val="28"/>
          <w:szCs w:val="28"/>
        </w:rPr>
        <w:object w:dxaOrig="340" w:dyaOrig="320" w14:anchorId="6ED0B8BD">
          <v:shape id="_x0000_i1035" type="#_x0000_t75" style="width:17.25pt;height:15.75pt" o:ole="">
            <v:imagedata r:id="rId18" o:title=""/>
          </v:shape>
          <o:OLEObject Type="Embed" ProgID="Equation.3" ShapeID="_x0000_i1035" DrawAspect="Content" ObjectID="_1723271258" r:id="rId25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>её свойства и график.</w:t>
      </w:r>
    </w:p>
    <w:p w14:paraId="55D4E79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систематизировать сведения о рациональных числах и дать представление об иррациональных чис</w:t>
      </w:r>
      <w:r w:rsidRPr="00670B4B">
        <w:rPr>
          <w:sz w:val="28"/>
          <w:szCs w:val="28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14:paraId="63C576C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 w:rsidRPr="00670B4B">
        <w:rPr>
          <w:sz w:val="28"/>
          <w:szCs w:val="28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14:paraId="296A91D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14:paraId="786A1EB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670B4B">
        <w:rPr>
          <w:position w:val="-8"/>
          <w:sz w:val="28"/>
          <w:szCs w:val="28"/>
        </w:rPr>
        <w:object w:dxaOrig="460" w:dyaOrig="380" w14:anchorId="584C120F">
          <v:shape id="_x0000_i1036" type="#_x0000_t75" style="width:23.25pt;height:18.75pt" o:ole="">
            <v:imagedata r:id="rId10" o:title=""/>
          </v:shape>
          <o:OLEObject Type="Embed" ProgID="Equation.3" ShapeID="_x0000_i1036" DrawAspect="Content" ObjectID="_1723271259" r:id="rId26"/>
        </w:object>
      </w:r>
      <w:r w:rsidRPr="00670B4B">
        <w:rPr>
          <w:sz w:val="28"/>
          <w:szCs w:val="28"/>
        </w:rPr>
        <w:t>=</w:t>
      </w:r>
      <w:r w:rsidRPr="00670B4B">
        <w:rPr>
          <w:position w:val="-12"/>
          <w:sz w:val="28"/>
          <w:szCs w:val="28"/>
        </w:rPr>
        <w:object w:dxaOrig="240" w:dyaOrig="340" w14:anchorId="795DBCC3">
          <v:shape id="_x0000_i1037" type="#_x0000_t75" style="width:12pt;height:17.25pt" o:ole="">
            <v:imagedata r:id="rId12" o:title=""/>
          </v:shape>
          <o:OLEObject Type="Embed" ProgID="Equation.3" ShapeID="_x0000_i1037" DrawAspect="Content" ObjectID="_1723271260" r:id="rId27"/>
        </w:object>
      </w:r>
      <w:r w:rsidRPr="00670B4B">
        <w:rPr>
          <w:sz w:val="28"/>
          <w:szCs w:val="28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670B4B">
        <w:rPr>
          <w:position w:val="-26"/>
          <w:sz w:val="28"/>
          <w:szCs w:val="28"/>
        </w:rPr>
        <w:object w:dxaOrig="380" w:dyaOrig="600" w14:anchorId="1C1F7396">
          <v:shape id="_x0000_i1038" type="#_x0000_t75" style="width:18.75pt;height:30pt" o:ole="">
            <v:imagedata r:id="rId14" o:title=""/>
          </v:shape>
          <o:OLEObject Type="Embed" ProgID="Equation.3" ShapeID="_x0000_i1038" DrawAspect="Content" ObjectID="_1723271261" r:id="rId28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i/>
          <w:iCs/>
          <w:position w:val="-26"/>
          <w:sz w:val="28"/>
          <w:szCs w:val="28"/>
        </w:rPr>
        <w:object w:dxaOrig="800" w:dyaOrig="600" w14:anchorId="7DA206F3">
          <v:shape id="_x0000_i1039" type="#_x0000_t75" style="width:39.75pt;height:30pt" o:ole="">
            <v:imagedata r:id="rId16" o:title=""/>
          </v:shape>
          <o:OLEObject Type="Embed" ProgID="Equation.3" ShapeID="_x0000_i1039" DrawAspect="Content" ObjectID="_1723271262" r:id="rId29"/>
        </w:object>
      </w:r>
      <w:r w:rsidRPr="00670B4B">
        <w:rPr>
          <w:iCs/>
          <w:sz w:val="28"/>
          <w:szCs w:val="28"/>
        </w:rPr>
        <w:t xml:space="preserve">. </w:t>
      </w:r>
      <w:r w:rsidRPr="00670B4B">
        <w:rPr>
          <w:sz w:val="28"/>
          <w:szCs w:val="28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14:paraId="1A28B64F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Продолжается работа по развитию функциональных представлений обучающихся. Рассматриваются функция </w:t>
      </w:r>
      <w:r w:rsidRPr="00670B4B">
        <w:rPr>
          <w:iCs/>
          <w:sz w:val="28"/>
          <w:szCs w:val="28"/>
        </w:rPr>
        <w:t>у=</w:t>
      </w:r>
      <w:r w:rsidRPr="00670B4B">
        <w:rPr>
          <w:iCs/>
          <w:position w:val="-6"/>
          <w:sz w:val="28"/>
          <w:szCs w:val="28"/>
        </w:rPr>
        <w:object w:dxaOrig="340" w:dyaOrig="320" w14:anchorId="4BF180BA">
          <v:shape id="_x0000_i1040" type="#_x0000_t75" style="width:17.25pt;height:15.75pt" o:ole="">
            <v:imagedata r:id="rId18" o:title=""/>
          </v:shape>
          <o:OLEObject Type="Embed" ProgID="Equation.3" ShapeID="_x0000_i1040" DrawAspect="Content" ObjectID="_1723271263" r:id="rId30"/>
        </w:object>
      </w:r>
      <w:r w:rsidRPr="00670B4B">
        <w:rPr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её свойства и график. При изучении функции </w:t>
      </w:r>
      <w:r w:rsidRPr="00670B4B">
        <w:rPr>
          <w:iCs/>
          <w:sz w:val="28"/>
          <w:szCs w:val="28"/>
        </w:rPr>
        <w:t>у=</w:t>
      </w:r>
      <w:r w:rsidRPr="00670B4B">
        <w:rPr>
          <w:i/>
          <w:iCs/>
          <w:position w:val="-6"/>
          <w:sz w:val="28"/>
          <w:szCs w:val="28"/>
        </w:rPr>
        <w:object w:dxaOrig="340" w:dyaOrig="320" w14:anchorId="0AE44181">
          <v:shape id="_x0000_i1041" type="#_x0000_t75" style="width:17.25pt;height:15.75pt" o:ole="">
            <v:imagedata r:id="rId18" o:title=""/>
          </v:shape>
          <o:OLEObject Type="Embed" ProgID="Equation.3" ShapeID="_x0000_i1041" DrawAspect="Content" ObjectID="_1723271264" r:id="rId31"/>
        </w:objec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показывается ее взаимосвязь с функцией </w:t>
      </w:r>
      <w:r w:rsidRPr="00670B4B">
        <w:rPr>
          <w:iCs/>
          <w:sz w:val="28"/>
          <w:szCs w:val="28"/>
        </w:rPr>
        <w:t>у = х</w:t>
      </w:r>
      <w:r w:rsidRPr="00670B4B">
        <w:rPr>
          <w:iCs/>
          <w:sz w:val="28"/>
          <w:szCs w:val="28"/>
          <w:vertAlign w:val="superscript"/>
        </w:rPr>
        <w:t>2</w:t>
      </w:r>
      <w:r w:rsidRPr="00670B4B">
        <w:rPr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>где х ≥</w:t>
      </w:r>
      <w:r w:rsidRPr="00670B4B">
        <w:rPr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0.</w:t>
      </w:r>
    </w:p>
    <w:p w14:paraId="26E6C327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Pr="00670B4B">
        <w:rPr>
          <w:b/>
          <w:sz w:val="28"/>
          <w:szCs w:val="28"/>
        </w:rPr>
        <w:t xml:space="preserve">Глава </w:t>
      </w:r>
      <w:r w:rsidR="00A04C59">
        <w:rPr>
          <w:b/>
          <w:bCs/>
          <w:sz w:val="28"/>
          <w:szCs w:val="28"/>
        </w:rPr>
        <w:t xml:space="preserve">3. Квадратные уравнения </w:t>
      </w:r>
    </w:p>
    <w:p w14:paraId="7DD9697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14:paraId="18AFB9D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14:paraId="2879758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В начале темы приводятся примеры решения неполных квадратных уравнений. Этот материал систематизируется. </w:t>
      </w:r>
      <w:proofErr w:type="gramStart"/>
      <w:r w:rsidRPr="00670B4B">
        <w:rPr>
          <w:sz w:val="28"/>
          <w:szCs w:val="28"/>
        </w:rPr>
        <w:t>Рассматриваются  алгоритмы</w:t>
      </w:r>
      <w:proofErr w:type="gramEnd"/>
      <w:r w:rsidRPr="00670B4B">
        <w:rPr>
          <w:sz w:val="28"/>
          <w:szCs w:val="28"/>
        </w:rPr>
        <w:t xml:space="preserve">  решения  неполных  квадратных уравнений различного вида.</w:t>
      </w:r>
    </w:p>
    <w:p w14:paraId="569F732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Основное внимание следует уделить решению уравнений вида ах</w:t>
      </w:r>
      <w:r w:rsidRPr="00670B4B">
        <w:rPr>
          <w:sz w:val="28"/>
          <w:szCs w:val="28"/>
          <w:vertAlign w:val="superscript"/>
        </w:rPr>
        <w:t>2</w:t>
      </w:r>
      <w:r w:rsidRPr="00670B4B">
        <w:rPr>
          <w:sz w:val="28"/>
          <w:szCs w:val="28"/>
        </w:rPr>
        <w:t xml:space="preserve"> +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Cs/>
          <w:sz w:val="28"/>
          <w:szCs w:val="28"/>
        </w:rPr>
        <w:t xml:space="preserve">х </w:t>
      </w:r>
      <w:r w:rsidRPr="00670B4B">
        <w:rPr>
          <w:sz w:val="28"/>
          <w:szCs w:val="28"/>
        </w:rPr>
        <w:t xml:space="preserve">+ </w:t>
      </w:r>
      <w:r w:rsidRPr="00670B4B">
        <w:rPr>
          <w:iCs/>
          <w:sz w:val="28"/>
          <w:szCs w:val="28"/>
        </w:rPr>
        <w:t xml:space="preserve">с </w:t>
      </w:r>
      <w:r w:rsidRPr="00670B4B">
        <w:rPr>
          <w:sz w:val="28"/>
          <w:szCs w:val="28"/>
        </w:rPr>
        <w:t xml:space="preserve">= 0, где, </w:t>
      </w:r>
      <w:r w:rsidRPr="00670B4B">
        <w:rPr>
          <w:iCs/>
          <w:sz w:val="28"/>
          <w:szCs w:val="28"/>
        </w:rPr>
        <w:t xml:space="preserve">а </w:t>
      </w:r>
      <w:r w:rsidRPr="00670B4B">
        <w:rPr>
          <w:iCs/>
          <w:position w:val="-4"/>
          <w:sz w:val="28"/>
          <w:szCs w:val="28"/>
        </w:rPr>
        <w:object w:dxaOrig="200" w:dyaOrig="200" w14:anchorId="71B1B4D9">
          <v:shape id="_x0000_i1042" type="#_x0000_t75" style="width:9.75pt;height:9.75pt" o:ole="">
            <v:imagedata r:id="rId21" o:title=""/>
          </v:shape>
          <o:OLEObject Type="Embed" ProgID="Equation.3" ShapeID="_x0000_i1042" DrawAspect="Content" ObjectID="_1723271265" r:id="rId32"/>
        </w:object>
      </w:r>
      <w:r w:rsidRPr="00670B4B">
        <w:rPr>
          <w:iCs/>
          <w:sz w:val="28"/>
          <w:szCs w:val="28"/>
        </w:rPr>
        <w:t xml:space="preserve"> </w:t>
      </w:r>
      <w:r w:rsidRPr="00670B4B">
        <w:rPr>
          <w:sz w:val="28"/>
          <w:szCs w:val="28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14:paraId="3E1132E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14:paraId="34D98C7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lastRenderedPageBreak/>
        <w:t>Изучение данной темы позволяет существенно расширить аппарат уравнений, используемых для решения текстовых задач.</w:t>
      </w:r>
    </w:p>
    <w:p w14:paraId="18EDDFC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="00A04C59">
        <w:rPr>
          <w:b/>
          <w:bCs/>
          <w:sz w:val="28"/>
          <w:szCs w:val="28"/>
        </w:rPr>
        <w:t xml:space="preserve">4. Неравенства </w:t>
      </w:r>
    </w:p>
    <w:p w14:paraId="78AEEAD9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 xml:space="preserve">Числовые неравенства и их свойства. </w:t>
      </w:r>
      <w:proofErr w:type="spellStart"/>
      <w:r w:rsidRPr="00670B4B">
        <w:rPr>
          <w:sz w:val="28"/>
          <w:szCs w:val="28"/>
        </w:rPr>
        <w:t>Почленное</w:t>
      </w:r>
      <w:proofErr w:type="spellEnd"/>
      <w:r w:rsidRPr="00670B4B">
        <w:rPr>
          <w:sz w:val="28"/>
          <w:szCs w:val="28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14:paraId="697475F3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14:paraId="33DDD381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670B4B">
        <w:rPr>
          <w:sz w:val="28"/>
          <w:szCs w:val="28"/>
        </w:rPr>
        <w:t>почленном</w:t>
      </w:r>
      <w:proofErr w:type="spellEnd"/>
      <w:r w:rsidRPr="00670B4B">
        <w:rPr>
          <w:sz w:val="28"/>
          <w:szCs w:val="28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14:paraId="6007C8B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14:paraId="25ACE270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14:paraId="7477AC1D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proofErr w:type="gramStart"/>
      <w:r w:rsidRPr="00670B4B">
        <w:rPr>
          <w:iCs/>
          <w:sz w:val="28"/>
          <w:szCs w:val="28"/>
        </w:rPr>
        <w:t>ах &gt;</w:t>
      </w:r>
      <w:proofErr w:type="gramEnd"/>
      <w:r w:rsidRPr="00670B4B">
        <w:rPr>
          <w:iCs/>
          <w:sz w:val="28"/>
          <w:szCs w:val="28"/>
        </w:rPr>
        <w:t xml:space="preserve">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Cs/>
          <w:sz w:val="28"/>
          <w:szCs w:val="28"/>
        </w:rPr>
        <w:t xml:space="preserve">, ах &lt; </w:t>
      </w:r>
      <w:r w:rsidRPr="00670B4B">
        <w:rPr>
          <w:iCs/>
          <w:sz w:val="28"/>
          <w:szCs w:val="28"/>
          <w:lang w:val="en-US"/>
        </w:rPr>
        <w:t>b</w:t>
      </w:r>
      <w:r w:rsidRPr="00670B4B">
        <w:rPr>
          <w:i/>
          <w:iCs/>
          <w:sz w:val="28"/>
          <w:szCs w:val="28"/>
        </w:rPr>
        <w:t xml:space="preserve">, </w:t>
      </w:r>
      <w:r w:rsidRPr="00670B4B">
        <w:rPr>
          <w:sz w:val="28"/>
          <w:szCs w:val="28"/>
        </w:rPr>
        <w:t xml:space="preserve">остановившись специально на случае, когда, </w:t>
      </w:r>
      <w:r w:rsidRPr="00670B4B">
        <w:rPr>
          <w:iCs/>
          <w:sz w:val="28"/>
          <w:szCs w:val="28"/>
        </w:rPr>
        <w:t>а&lt;</w:t>
      </w:r>
      <w:r w:rsidRPr="00670B4B">
        <w:rPr>
          <w:sz w:val="28"/>
          <w:szCs w:val="28"/>
        </w:rPr>
        <w:t>0.</w:t>
      </w:r>
    </w:p>
    <w:p w14:paraId="2E12D50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14:paraId="2383A7E4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 xml:space="preserve">Глава </w:t>
      </w:r>
      <w:r w:rsidRPr="00670B4B">
        <w:rPr>
          <w:b/>
          <w:bCs/>
          <w:sz w:val="28"/>
          <w:szCs w:val="28"/>
        </w:rPr>
        <w:t>5. Степень с целым показателем. Элементы статистики</w:t>
      </w:r>
      <w:r w:rsidRPr="00670B4B">
        <w:rPr>
          <w:sz w:val="28"/>
          <w:szCs w:val="28"/>
        </w:rPr>
        <w:t xml:space="preserve"> </w:t>
      </w:r>
    </w:p>
    <w:p w14:paraId="0CCCA5B5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sz w:val="28"/>
          <w:szCs w:val="28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14:paraId="21FDB5FF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b/>
          <w:sz w:val="28"/>
          <w:szCs w:val="28"/>
        </w:rPr>
        <w:t>Цель:</w:t>
      </w:r>
      <w:r w:rsidRPr="00670B4B">
        <w:rPr>
          <w:sz w:val="28"/>
          <w:szCs w:val="28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14:paraId="1D3BB5AE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14:paraId="16B596F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0B4B">
        <w:rPr>
          <w:sz w:val="28"/>
          <w:szCs w:val="28"/>
        </w:rP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</w:t>
      </w:r>
      <w:r w:rsidRPr="00670B4B">
        <w:rPr>
          <w:sz w:val="28"/>
          <w:szCs w:val="28"/>
        </w:rPr>
        <w:lastRenderedPageBreak/>
        <w:t>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14:paraId="4F6DA23A" w14:textId="77777777" w:rsidR="00F21223" w:rsidRPr="00670B4B" w:rsidRDefault="00F21223" w:rsidP="00F2122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70B4B">
        <w:rPr>
          <w:b/>
          <w:bCs/>
          <w:sz w:val="28"/>
          <w:szCs w:val="28"/>
        </w:rPr>
        <w:tab/>
        <w:t>6.</w:t>
      </w:r>
      <w:r w:rsidRPr="00670B4B">
        <w:rPr>
          <w:sz w:val="28"/>
          <w:szCs w:val="28"/>
        </w:rPr>
        <w:t xml:space="preserve"> </w:t>
      </w:r>
      <w:r w:rsidR="00A04C59">
        <w:rPr>
          <w:b/>
          <w:bCs/>
          <w:sz w:val="28"/>
          <w:szCs w:val="28"/>
        </w:rPr>
        <w:t xml:space="preserve">Повторение </w:t>
      </w:r>
    </w:p>
    <w:p w14:paraId="3BF567C2" w14:textId="77777777" w:rsidR="00F21223" w:rsidRDefault="00F21223" w:rsidP="00F2122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509A4B67" w14:textId="77777777" w:rsidR="00F21223" w:rsidRDefault="00F21223" w:rsidP="00F21223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1.5. Планируемые результаты изучения курса алгебры в 8 классе</w:t>
      </w:r>
    </w:p>
    <w:p w14:paraId="4A4B84A9" w14:textId="77777777" w:rsidR="00F21223" w:rsidRDefault="00F21223" w:rsidP="00F21223">
      <w:pPr>
        <w:pStyle w:val="a3"/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РАЦИОНАЛЬНЫЕ ЧИСЛА</w:t>
      </w:r>
    </w:p>
    <w:p w14:paraId="4E2D23DB" w14:textId="77777777" w:rsidR="00F21223" w:rsidRDefault="00F21223" w:rsidP="00F21223">
      <w:pPr>
        <w:pStyle w:val="a3"/>
        <w:shd w:val="clear" w:color="auto" w:fill="FFFFFF"/>
        <w:ind w:hanging="29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34C567F1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1)понимать особенности десятичной системы счисления;</w:t>
      </w:r>
    </w:p>
    <w:p w14:paraId="14316B29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2)владеть понятиями, связанными с делимостью натуральных чисел;</w:t>
      </w:r>
    </w:p>
    <w:p w14:paraId="46E8B8DE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3)выражать числа в эквивалентной форме, выбирая наиболее подходящую в зависимости от конкретной ситуации;</w:t>
      </w:r>
    </w:p>
    <w:p w14:paraId="6909069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4) сравнивать и упорядочивать рациональные числа;</w:t>
      </w:r>
    </w:p>
    <w:p w14:paraId="1A4EEF4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5) выполнять вычисления с рациональными числами, сочетая устные и письменные приемы вычислений, применение калькулятора;</w:t>
      </w:r>
    </w:p>
    <w:p w14:paraId="613E4C82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2E0A0FA3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6) познакомиться с позиционными системами счисления с основаниями, отличными от 10;</w:t>
      </w:r>
    </w:p>
    <w:p w14:paraId="5306B615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7)углубить и развить представления о натуральных числах и свойствах делимости;</w:t>
      </w:r>
    </w:p>
    <w:p w14:paraId="4384239D" w14:textId="77777777" w:rsidR="00F21223" w:rsidRPr="006B7C15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8) научиться использовать приёмы, рационализирующие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вычсиления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приобрести привычку контролировать вычисления, выбирая подходящий для ситуации способ.</w:t>
      </w:r>
    </w:p>
    <w:p w14:paraId="3F570BA9" w14:textId="77777777" w:rsidR="00F21223" w:rsidRDefault="00F21223" w:rsidP="00F21223">
      <w:pPr>
        <w:pStyle w:val="a3"/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ДЕЙСТВИТЕЛЬНЫЕ ЧИСЛА</w:t>
      </w:r>
    </w:p>
    <w:p w14:paraId="09673321" w14:textId="77777777" w:rsidR="00F21223" w:rsidRDefault="00F21223" w:rsidP="00F21223">
      <w:pPr>
        <w:pStyle w:val="a3"/>
        <w:shd w:val="clear" w:color="auto" w:fill="FFFFFF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57213F92" w14:textId="77777777" w:rsidR="00F21223" w:rsidRPr="00E91F2F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 w:rsidRPr="00E91F2F">
        <w:rPr>
          <w:bCs/>
          <w:color w:val="000000"/>
          <w:sz w:val="28"/>
          <w:szCs w:val="28"/>
        </w:rPr>
        <w:t>1)использовать начальные представления о множестве действительных чисел;</w:t>
      </w:r>
    </w:p>
    <w:p w14:paraId="3190A1ED" w14:textId="77777777" w:rsidR="00F21223" w:rsidRPr="00E91F2F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 w:rsidRPr="00E91F2F">
        <w:rPr>
          <w:bCs/>
          <w:color w:val="000000"/>
          <w:sz w:val="28"/>
          <w:szCs w:val="28"/>
        </w:rPr>
        <w:t>2) Владеть понятием квадратного корня, применять его в вычислениях</w:t>
      </w:r>
    </w:p>
    <w:p w14:paraId="14A0CB6E" w14:textId="77777777" w:rsidR="00F21223" w:rsidRDefault="00F21223" w:rsidP="00F21223">
      <w:pPr>
        <w:pStyle w:val="a3"/>
        <w:shd w:val="clear" w:color="auto" w:fill="FFFFFF"/>
        <w:ind w:left="0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77A8F5A0" w14:textId="77777777" w:rsidR="00F21223" w:rsidRPr="0046645A" w:rsidRDefault="00F21223" w:rsidP="00F21223">
      <w:pPr>
        <w:shd w:val="clear" w:color="auto" w:fill="FFFFFF"/>
        <w:ind w:left="75"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46645A">
        <w:rPr>
          <w:bCs/>
          <w:color w:val="000000"/>
          <w:sz w:val="28"/>
          <w:szCs w:val="28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27E403F2" w14:textId="77777777" w:rsidR="00F21223" w:rsidRPr="0046645A" w:rsidRDefault="00F21223" w:rsidP="00F21223">
      <w:pPr>
        <w:shd w:val="clear" w:color="auto" w:fill="FFFFFF"/>
        <w:ind w:firstLine="43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развить и углубить знания о десятичной записи действительных чисел (п</w:t>
      </w:r>
      <w:r>
        <w:rPr>
          <w:bCs/>
          <w:color w:val="000000"/>
          <w:sz w:val="28"/>
          <w:szCs w:val="28"/>
        </w:rPr>
        <w:t>е</w:t>
      </w:r>
      <w:r w:rsidRPr="0046645A">
        <w:rPr>
          <w:bCs/>
          <w:color w:val="000000"/>
          <w:sz w:val="28"/>
          <w:szCs w:val="28"/>
        </w:rPr>
        <w:t>риодиче</w:t>
      </w:r>
      <w:r>
        <w:rPr>
          <w:bCs/>
          <w:color w:val="000000"/>
          <w:sz w:val="28"/>
          <w:szCs w:val="28"/>
        </w:rPr>
        <w:t>ск</w:t>
      </w:r>
      <w:r w:rsidRPr="0046645A">
        <w:rPr>
          <w:bCs/>
          <w:color w:val="000000"/>
          <w:sz w:val="28"/>
          <w:szCs w:val="28"/>
        </w:rPr>
        <w:t>ие и непериодические дроби).</w:t>
      </w:r>
    </w:p>
    <w:p w14:paraId="71782876" w14:textId="77777777" w:rsidR="00F21223" w:rsidRDefault="00F21223" w:rsidP="00F21223">
      <w:pPr>
        <w:pStyle w:val="a3"/>
        <w:shd w:val="clear" w:color="auto" w:fill="FFFFFF"/>
        <w:ind w:left="43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ИЗМЕРЕНИЯ, ПРИБЛИЖЕНИЯ, ОЦЕНКИ</w:t>
      </w:r>
    </w:p>
    <w:p w14:paraId="29B536FF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280B9F7E" w14:textId="77777777" w:rsidR="00F21223" w:rsidRPr="00D37521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 w:rsidRPr="00D37521">
        <w:rPr>
          <w:bCs/>
          <w:color w:val="000000"/>
          <w:sz w:val="28"/>
          <w:szCs w:val="28"/>
        </w:rPr>
        <w:t>1)использовать в ходе решения задач элементарные представления, связанные с приближенными значениями величин.</w:t>
      </w:r>
    </w:p>
    <w:p w14:paraId="60F269DB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4ED3E288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2) понять, что числовые данные, которые используются для характеристики объектов</w:t>
      </w:r>
      <w:r>
        <w:rPr>
          <w:bCs/>
          <w:color w:val="000000"/>
          <w:sz w:val="28"/>
          <w:szCs w:val="28"/>
        </w:rPr>
        <w:t xml:space="preserve"> окружающего мира, являются преи</w:t>
      </w:r>
      <w:r w:rsidRPr="008540BD">
        <w:rPr>
          <w:bCs/>
          <w:color w:val="000000"/>
          <w:sz w:val="28"/>
          <w:szCs w:val="28"/>
        </w:rPr>
        <w:t xml:space="preserve">мущественно приближенными, что по записи приближенных значений, содержащихся </w:t>
      </w:r>
      <w:proofErr w:type="gramStart"/>
      <w:r w:rsidRPr="008540BD">
        <w:rPr>
          <w:bCs/>
          <w:color w:val="000000"/>
          <w:sz w:val="28"/>
          <w:szCs w:val="28"/>
        </w:rPr>
        <w:t>в информационных источниках</w:t>
      </w:r>
      <w:proofErr w:type="gramEnd"/>
      <w:r w:rsidRPr="008540BD">
        <w:rPr>
          <w:bCs/>
          <w:color w:val="000000"/>
          <w:sz w:val="28"/>
          <w:szCs w:val="28"/>
        </w:rPr>
        <w:t xml:space="preserve"> можно судить о погрешности приближения;</w:t>
      </w:r>
    </w:p>
    <w:p w14:paraId="31A64B6E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 понять, что погр</w:t>
      </w:r>
      <w:r w:rsidRPr="008540BD">
        <w:rPr>
          <w:bCs/>
          <w:color w:val="000000"/>
          <w:sz w:val="28"/>
          <w:szCs w:val="28"/>
        </w:rPr>
        <w:t>ешность результата вычислений должна быть соизмерима с погрешностью исходных данных</w:t>
      </w:r>
    </w:p>
    <w:p w14:paraId="53A89480" w14:textId="77777777" w:rsidR="00F21223" w:rsidRDefault="00F21223" w:rsidP="00F21223">
      <w:pPr>
        <w:pStyle w:val="a3"/>
        <w:shd w:val="clear" w:color="auto" w:fill="FFFFFF"/>
        <w:ind w:left="43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АЛГЕБРАИЧЕСКИЕ ВЫРАЖЕНИЯ</w:t>
      </w:r>
    </w:p>
    <w:p w14:paraId="0555CEAA" w14:textId="77777777" w:rsidR="00F21223" w:rsidRDefault="00F21223" w:rsidP="00F21223">
      <w:pPr>
        <w:pStyle w:val="a3"/>
        <w:shd w:val="clear" w:color="auto" w:fill="FFFFFF"/>
        <w:ind w:left="43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47E61345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8540BD">
        <w:rPr>
          <w:bCs/>
          <w:color w:val="000000"/>
          <w:sz w:val="28"/>
          <w:szCs w:val="28"/>
        </w:rPr>
        <w:t>владеть понятиями «тождество», «тождественные преобразования», решать задачи, содержащие буквенные данные, работать с формулами;</w:t>
      </w:r>
    </w:p>
    <w:p w14:paraId="607E0ACB" w14:textId="77777777" w:rsidR="00F21223" w:rsidRPr="008540BD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 w:rsidRPr="008540BD">
        <w:rPr>
          <w:bCs/>
          <w:color w:val="000000"/>
          <w:sz w:val="28"/>
          <w:szCs w:val="28"/>
        </w:rPr>
        <w:t>выполнять преобразования выражений, содержащих степени с целыми показателями и квадратные корни;</w:t>
      </w:r>
    </w:p>
    <w:p w14:paraId="5E70E795" w14:textId="77777777" w:rsidR="00F21223" w:rsidRPr="008540BD" w:rsidRDefault="00F21223" w:rsidP="00F21223">
      <w:pPr>
        <w:shd w:val="clear" w:color="auto" w:fill="FFFFFF"/>
        <w:ind w:firstLine="435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8540BD">
        <w:rPr>
          <w:bCs/>
          <w:color w:val="000000"/>
          <w:sz w:val="28"/>
          <w:szCs w:val="28"/>
        </w:rPr>
        <w:t>выполнять тождественные преобразования рациональных выражений на основе правил над алгебраическими дробями</w:t>
      </w:r>
    </w:p>
    <w:p w14:paraId="2C71372A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получит возможность:</w:t>
      </w:r>
    </w:p>
    <w:p w14:paraId="0E5E1FA7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4)научиться выполнять многошаговые преобразования рациональных выражений, применяя широкий набор способов и приемов;</w:t>
      </w:r>
    </w:p>
    <w:p w14:paraId="4BF0F188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8540BD">
        <w:rPr>
          <w:bCs/>
          <w:color w:val="000000"/>
          <w:sz w:val="28"/>
          <w:szCs w:val="28"/>
        </w:rPr>
        <w:t>5)применять тождественные преобразования для решения задач из различных разделов курса.</w:t>
      </w:r>
    </w:p>
    <w:p w14:paraId="756EBA28" w14:textId="77777777" w:rsidR="00F21223" w:rsidRDefault="00F21223" w:rsidP="00F21223">
      <w:pPr>
        <w:pStyle w:val="a3"/>
        <w:shd w:val="clear" w:color="auto" w:fill="FFFFFF"/>
        <w:ind w:left="79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УРАВНЕНИЯ</w:t>
      </w:r>
    </w:p>
    <w:p w14:paraId="33E882DF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79F1860A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>1)решать квадратные и дробные рациональные уравнения с одной переменной</w:t>
      </w:r>
    </w:p>
    <w:p w14:paraId="41B03674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 xml:space="preserve">2) понимать уравнения как важнейшую математическую модель </w:t>
      </w:r>
      <w:proofErr w:type="spellStart"/>
      <w:r w:rsidRPr="0046645A">
        <w:rPr>
          <w:bCs/>
          <w:color w:val="000000"/>
          <w:sz w:val="28"/>
          <w:szCs w:val="28"/>
        </w:rPr>
        <w:t>дл</w:t>
      </w:r>
      <w:proofErr w:type="spellEnd"/>
      <w:r w:rsidRPr="0046645A">
        <w:rPr>
          <w:bCs/>
          <w:color w:val="000000"/>
          <w:sz w:val="28"/>
          <w:szCs w:val="28"/>
        </w:rPr>
        <w:t xml:space="preserve"> описания и изучения разнообразных реальных ситуаций, решать текстовые задачи алгебраическим методом</w:t>
      </w:r>
    </w:p>
    <w:p w14:paraId="2025CDB2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 w:rsidRPr="0046645A">
        <w:rPr>
          <w:bCs/>
          <w:color w:val="000000"/>
          <w:sz w:val="28"/>
          <w:szCs w:val="28"/>
        </w:rPr>
        <w:t>3) применять графические представления для исследования уравнений</w:t>
      </w:r>
    </w:p>
    <w:p w14:paraId="6550D910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Ученик получит возможность:</w:t>
      </w:r>
    </w:p>
    <w:p w14:paraId="69A42BE1" w14:textId="77777777" w:rsidR="00F21223" w:rsidRPr="0046645A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овладеть специальными приемами решения уравнений, уверенно применять аппарат уравнений для решения разнообразных задач из математики, смежных предметов, практики</w:t>
      </w:r>
    </w:p>
    <w:p w14:paraId="5A34343F" w14:textId="77777777" w:rsidR="00F21223" w:rsidRPr="0046645A" w:rsidRDefault="00F21223" w:rsidP="00F21223">
      <w:pPr>
        <w:shd w:val="clear" w:color="auto" w:fill="FFFFFF"/>
        <w:ind w:firstLine="435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r w:rsidRPr="0046645A">
        <w:rPr>
          <w:bCs/>
          <w:color w:val="000000"/>
          <w:sz w:val="28"/>
          <w:szCs w:val="28"/>
        </w:rPr>
        <w:t xml:space="preserve"> применять графические представления для исследования уравнений, содержащих буквенные коэффициенты.</w:t>
      </w:r>
    </w:p>
    <w:p w14:paraId="1FC5491A" w14:textId="77777777" w:rsidR="00F21223" w:rsidRDefault="00F21223" w:rsidP="00F21223">
      <w:pPr>
        <w:pStyle w:val="a3"/>
        <w:shd w:val="clear" w:color="auto" w:fill="FFFFFF"/>
        <w:ind w:left="795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НЕРАВЕНСТВА</w:t>
      </w:r>
    </w:p>
    <w:p w14:paraId="6E9239B8" w14:textId="77777777" w:rsidR="00F21223" w:rsidRDefault="00F21223" w:rsidP="00F21223">
      <w:pPr>
        <w:pStyle w:val="a3"/>
        <w:shd w:val="clear" w:color="auto" w:fill="FFFFFF"/>
        <w:ind w:left="0"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Обучающийся научится:</w:t>
      </w:r>
    </w:p>
    <w:p w14:paraId="7ABD286C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46645A">
        <w:rPr>
          <w:bCs/>
          <w:color w:val="000000"/>
          <w:sz w:val="28"/>
          <w:szCs w:val="28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14:paraId="45C4BCAE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</w:t>
      </w:r>
      <w:r w:rsidRPr="0046645A">
        <w:rPr>
          <w:bCs/>
          <w:color w:val="000000"/>
          <w:sz w:val="28"/>
          <w:szCs w:val="28"/>
        </w:rPr>
        <w:t>решать линейные неравенства с одной переменной и их системы</w:t>
      </w:r>
    </w:p>
    <w:p w14:paraId="27874C62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</w:t>
      </w:r>
      <w:r w:rsidRPr="0046645A">
        <w:rPr>
          <w:bCs/>
          <w:color w:val="000000"/>
          <w:sz w:val="28"/>
          <w:szCs w:val="28"/>
        </w:rPr>
        <w:t xml:space="preserve"> применять аппарат неравенства для решения задач из различных разделов курса</w:t>
      </w:r>
    </w:p>
    <w:p w14:paraId="0C8A1808" w14:textId="77777777" w:rsidR="00F21223" w:rsidRPr="008540BD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bCs/>
          <w:color w:val="000000"/>
          <w:sz w:val="28"/>
          <w:szCs w:val="28"/>
        </w:rPr>
        <w:t xml:space="preserve"> получит возможность научиться:</w:t>
      </w:r>
    </w:p>
    <w:p w14:paraId="28C8A8E0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</w:t>
      </w:r>
      <w:r w:rsidRPr="0046645A">
        <w:rPr>
          <w:bCs/>
          <w:color w:val="000000"/>
          <w:sz w:val="28"/>
          <w:szCs w:val="28"/>
        </w:rPr>
        <w:t>разнообразным приемам доказательства неравенства;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3503552B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</w:t>
      </w:r>
      <w:proofErr w:type="gramStart"/>
      <w:r w:rsidRPr="0046645A">
        <w:rPr>
          <w:bCs/>
          <w:color w:val="000000"/>
          <w:sz w:val="28"/>
          <w:szCs w:val="28"/>
        </w:rPr>
        <w:t>применять  координатную</w:t>
      </w:r>
      <w:proofErr w:type="gramEnd"/>
      <w:r w:rsidRPr="0046645A">
        <w:rPr>
          <w:bCs/>
          <w:color w:val="000000"/>
          <w:sz w:val="28"/>
          <w:szCs w:val="28"/>
        </w:rPr>
        <w:t xml:space="preserve"> прямую  для изображения множества решений линейного неравенства.</w:t>
      </w:r>
    </w:p>
    <w:p w14:paraId="5BE72A83" w14:textId="77777777" w:rsidR="00F21223" w:rsidRDefault="00F21223" w:rsidP="00F21223">
      <w:pPr>
        <w:pStyle w:val="a3"/>
        <w:shd w:val="clear" w:color="auto" w:fill="FFFFFF"/>
        <w:ind w:left="1155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ОСНОВНЫЕ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ПОНЯТИЯ,ЧИСЛОВЫЕ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ФУНКЦИИ</w:t>
      </w:r>
    </w:p>
    <w:p w14:paraId="4E56BFE7" w14:textId="77777777" w:rsidR="00F21223" w:rsidRPr="008540BD" w:rsidRDefault="00F21223" w:rsidP="00F21223">
      <w:pPr>
        <w:shd w:val="clear" w:color="auto" w:fill="FFFFFF"/>
        <w:ind w:firstLine="42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bCs/>
          <w:color w:val="000000"/>
          <w:sz w:val="28"/>
          <w:szCs w:val="28"/>
        </w:rPr>
        <w:t xml:space="preserve"> научится:</w:t>
      </w:r>
    </w:p>
    <w:p w14:paraId="710CD25D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</w:t>
      </w:r>
      <w:r w:rsidRPr="0046645A">
        <w:rPr>
          <w:bCs/>
          <w:color w:val="000000"/>
          <w:sz w:val="28"/>
          <w:szCs w:val="28"/>
        </w:rPr>
        <w:t>понимать и использовать функциональные понятия и язык (термины, символические обозначения);</w:t>
      </w:r>
    </w:p>
    <w:p w14:paraId="13EF24A3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2)</w:t>
      </w:r>
      <w:r w:rsidRPr="0046645A">
        <w:rPr>
          <w:bCs/>
          <w:color w:val="000000"/>
          <w:sz w:val="28"/>
          <w:szCs w:val="28"/>
        </w:rPr>
        <w:t xml:space="preserve"> строить графики функций </w:t>
      </w:r>
      <w:r w:rsidRPr="002D39EE">
        <w:rPr>
          <w:position w:val="-24"/>
        </w:rPr>
        <w:object w:dxaOrig="639" w:dyaOrig="620" w14:anchorId="4973D182">
          <v:shape id="_x0000_i1043" type="#_x0000_t75" style="width:32.25pt;height:32.25pt" o:ole="">
            <v:imagedata r:id="rId33" o:title=""/>
          </v:shape>
          <o:OLEObject Type="Embed" ProgID="Equation.3" ShapeID="_x0000_i1043" DrawAspect="Content" ObjectID="_1723271266" r:id="rId34"/>
        </w:object>
      </w:r>
      <w:r w:rsidRPr="0046645A">
        <w:rPr>
          <w:position w:val="-24"/>
        </w:rPr>
        <w:t xml:space="preserve">  , </w:t>
      </w:r>
      <w:r w:rsidRPr="002D39EE">
        <w:rPr>
          <w:position w:val="-10"/>
        </w:rPr>
        <w:object w:dxaOrig="780" w:dyaOrig="380" w14:anchorId="7B39389F">
          <v:shape id="_x0000_i1044" type="#_x0000_t75" style="width:39.75pt;height:18.75pt" o:ole="">
            <v:imagedata r:id="rId35" o:title=""/>
          </v:shape>
          <o:OLEObject Type="Embed" ProgID="Equation.3" ShapeID="_x0000_i1044" DrawAspect="Content" ObjectID="_1723271267" r:id="rId36"/>
        </w:object>
      </w:r>
      <w:r w:rsidRPr="0046645A">
        <w:rPr>
          <w:position w:val="-10"/>
        </w:rPr>
        <w:t xml:space="preserve">, </w:t>
      </w:r>
      <w:r w:rsidRPr="008540BD">
        <w:rPr>
          <w:position w:val="-10"/>
          <w:sz w:val="28"/>
          <w:szCs w:val="28"/>
        </w:rPr>
        <w:t>исследовать свойства</w:t>
      </w:r>
      <w:r w:rsidRPr="0046645A">
        <w:rPr>
          <w:position w:val="-10"/>
        </w:rPr>
        <w:t xml:space="preserve"> </w:t>
      </w:r>
      <w:r w:rsidRPr="0046645A">
        <w:rPr>
          <w:position w:val="-10"/>
          <w:sz w:val="28"/>
          <w:szCs w:val="28"/>
        </w:rPr>
        <w:t>числовых функций на основе изучения поведения их графиков;</w:t>
      </w:r>
    </w:p>
    <w:p w14:paraId="585D3597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position w:val="-10"/>
          <w:sz w:val="28"/>
          <w:szCs w:val="28"/>
        </w:rPr>
        <w:t>3)</w:t>
      </w:r>
      <w:r w:rsidRPr="0046645A">
        <w:rPr>
          <w:position w:val="-10"/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0ADDBA6D" w14:textId="77777777" w:rsidR="00F21223" w:rsidRPr="008540BD" w:rsidRDefault="00F21223" w:rsidP="00F21223">
      <w:pPr>
        <w:shd w:val="clear" w:color="auto" w:fill="FFFFFF"/>
        <w:ind w:firstLine="426"/>
        <w:rPr>
          <w:position w:val="-1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Обучающийся</w:t>
      </w:r>
      <w:r w:rsidRPr="008540BD">
        <w:rPr>
          <w:position w:val="-10"/>
          <w:sz w:val="28"/>
          <w:szCs w:val="28"/>
        </w:rPr>
        <w:t xml:space="preserve"> получит возможность научиться:</w:t>
      </w:r>
    </w:p>
    <w:p w14:paraId="77458F88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position w:val="-10"/>
          <w:sz w:val="28"/>
          <w:szCs w:val="28"/>
        </w:rPr>
        <w:t>4)</w:t>
      </w:r>
      <w:r w:rsidRPr="0046645A">
        <w:rPr>
          <w:position w:val="-10"/>
          <w:sz w:val="28"/>
          <w:szCs w:val="28"/>
        </w:rPr>
        <w:t>проводить исследования, связанные с изучением свойств функции на основе графиков изученных функций</w:t>
      </w:r>
    </w:p>
    <w:p w14:paraId="42A04D7E" w14:textId="77777777" w:rsidR="00F21223" w:rsidRPr="0046645A" w:rsidRDefault="00F21223" w:rsidP="00F21223">
      <w:pPr>
        <w:shd w:val="clear" w:color="auto" w:fill="FFFFFF"/>
        <w:ind w:firstLine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5)использовать функциональные</w:t>
      </w:r>
      <w:r w:rsidRPr="0046645A">
        <w:rPr>
          <w:bCs/>
          <w:color w:val="000000"/>
          <w:sz w:val="28"/>
          <w:szCs w:val="28"/>
        </w:rPr>
        <w:t xml:space="preserve"> представления и свойства функций для решения математических задач из различных разделов курса.</w:t>
      </w:r>
    </w:p>
    <w:p w14:paraId="1AC9A2A2" w14:textId="77777777" w:rsidR="00B31938" w:rsidRDefault="00B31938" w:rsidP="00FD0818">
      <w:pPr>
        <w:rPr>
          <w:sz w:val="24"/>
          <w:szCs w:val="24"/>
          <w:lang w:val="tt-RU"/>
        </w:rPr>
      </w:pPr>
    </w:p>
    <w:p w14:paraId="4470DBBF" w14:textId="77777777" w:rsidR="000D097D" w:rsidRDefault="000D097D" w:rsidP="00FD0818">
      <w:pPr>
        <w:rPr>
          <w:sz w:val="24"/>
          <w:szCs w:val="24"/>
          <w:lang w:val="tt-RU"/>
        </w:rPr>
      </w:pPr>
    </w:p>
    <w:p w14:paraId="46303038" w14:textId="77777777" w:rsidR="008164C0" w:rsidRDefault="008164C0" w:rsidP="008164C0">
      <w:pPr>
        <w:pStyle w:val="1"/>
        <w:spacing w:line="242" w:lineRule="auto"/>
        <w:ind w:right="1124"/>
      </w:pPr>
    </w:p>
    <w:p w14:paraId="1A0B3E51" w14:textId="77777777" w:rsidR="008164C0" w:rsidRDefault="008164C0" w:rsidP="008164C0">
      <w:pPr>
        <w:pStyle w:val="1"/>
        <w:spacing w:line="242" w:lineRule="auto"/>
        <w:ind w:right="1124"/>
      </w:pPr>
    </w:p>
    <w:p w14:paraId="24A9DA8F" w14:textId="77777777" w:rsidR="008164C0" w:rsidRDefault="008164C0" w:rsidP="008164C0">
      <w:pPr>
        <w:pStyle w:val="1"/>
        <w:spacing w:line="242" w:lineRule="auto"/>
        <w:ind w:right="1124"/>
      </w:pPr>
    </w:p>
    <w:p w14:paraId="4E6010E9" w14:textId="77777777" w:rsidR="008164C0" w:rsidRDefault="008164C0" w:rsidP="008164C0">
      <w:pPr>
        <w:pStyle w:val="1"/>
        <w:spacing w:line="242" w:lineRule="auto"/>
        <w:ind w:right="1124"/>
      </w:pPr>
    </w:p>
    <w:p w14:paraId="773011D4" w14:textId="77777777" w:rsidR="008164C0" w:rsidRDefault="008164C0" w:rsidP="008164C0">
      <w:pPr>
        <w:pStyle w:val="1"/>
        <w:spacing w:line="242" w:lineRule="auto"/>
        <w:ind w:right="1124"/>
      </w:pPr>
    </w:p>
    <w:p w14:paraId="5F48C705" w14:textId="77777777" w:rsidR="008164C0" w:rsidRDefault="008164C0" w:rsidP="008164C0">
      <w:pPr>
        <w:pStyle w:val="1"/>
        <w:spacing w:line="242" w:lineRule="auto"/>
        <w:ind w:right="1124"/>
      </w:pPr>
    </w:p>
    <w:p w14:paraId="414B278C" w14:textId="7B38ED56" w:rsidR="008164C0" w:rsidRDefault="008164C0" w:rsidP="008164C0">
      <w:pPr>
        <w:pStyle w:val="1"/>
        <w:spacing w:line="242" w:lineRule="auto"/>
        <w:ind w:right="1124"/>
      </w:pPr>
    </w:p>
    <w:p w14:paraId="51F60762" w14:textId="66862047" w:rsidR="008164C0" w:rsidRDefault="008164C0" w:rsidP="008164C0"/>
    <w:p w14:paraId="4291304A" w14:textId="56F66152" w:rsidR="008164C0" w:rsidRDefault="008164C0" w:rsidP="008164C0"/>
    <w:p w14:paraId="450069D8" w14:textId="3BE96241" w:rsidR="008164C0" w:rsidRDefault="008164C0" w:rsidP="008164C0"/>
    <w:p w14:paraId="486B7387" w14:textId="77777777" w:rsidR="008164C0" w:rsidRDefault="008164C0" w:rsidP="008164C0">
      <w:pPr>
        <w:pStyle w:val="1"/>
        <w:spacing w:line="242" w:lineRule="auto"/>
        <w:ind w:right="1124"/>
      </w:pPr>
    </w:p>
    <w:p w14:paraId="10B72C60" w14:textId="77777777" w:rsidR="008164C0" w:rsidRDefault="008164C0" w:rsidP="008164C0">
      <w:pPr>
        <w:spacing w:line="232" w:lineRule="exact"/>
        <w:sectPr w:rsidR="008164C0" w:rsidSect="00CB4622">
          <w:pgSz w:w="16840" w:h="11910" w:orient="landscape"/>
          <w:pgMar w:top="499" w:right="1038" w:bottom="0" w:left="1123" w:header="0" w:footer="924" w:gutter="0"/>
          <w:cols w:space="720"/>
        </w:sectPr>
      </w:pPr>
    </w:p>
    <w:p w14:paraId="01CACAB0" w14:textId="77777777" w:rsidR="00F05E34" w:rsidRDefault="00F05E34" w:rsidP="00F05E34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p w14:paraId="5BCE636E" w14:textId="77777777" w:rsidR="00F05E34" w:rsidRDefault="00F05E34" w:rsidP="00F05E3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F05E34" w14:paraId="4669F4D7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95439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0D059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59E4E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6E41C" w14:textId="77777777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F05E34" w14:paraId="136E1AFF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C0E2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75EB" w14:textId="78BAEB7D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1. </w:t>
            </w:r>
            <w:r w:rsidR="004B5815" w:rsidRPr="004B5815">
              <w:rPr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96EE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89A0B23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48AA4662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75B036E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99F6709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340701A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A197941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обучающихся  в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E4D63FD" w14:textId="77777777" w:rsidR="00F05E34" w:rsidRDefault="00F05E34">
            <w:pPr>
              <w:rPr>
                <w:rFonts w:eastAsia="Calibri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1D5A6" w14:textId="644C8C20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</w:tr>
      <w:tr w:rsidR="00F05E34" w14:paraId="442D0767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6C60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8598" w14:textId="77777777" w:rsidR="004B5815" w:rsidRPr="004B5815" w:rsidRDefault="00F05E34" w:rsidP="004B5815">
            <w:pPr>
              <w:shd w:val="clear" w:color="auto" w:fill="FFFFFF"/>
              <w:tabs>
                <w:tab w:val="left" w:pos="13041"/>
              </w:tabs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  <w:lang w:val="en-US"/>
              </w:rPr>
              <w:t xml:space="preserve"> 2. </w:t>
            </w:r>
            <w:r w:rsidR="004B5815" w:rsidRPr="004B5815">
              <w:rPr>
                <w:bCs/>
                <w:sz w:val="24"/>
                <w:szCs w:val="24"/>
              </w:rPr>
              <w:t xml:space="preserve">Квадратные корни </w:t>
            </w:r>
          </w:p>
          <w:p w14:paraId="7E605A24" w14:textId="75B5D642" w:rsidR="00F05E34" w:rsidRPr="004B5815" w:rsidRDefault="00F05E34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bCs/>
                <w:sz w:val="24"/>
                <w:szCs w:val="24"/>
              </w:rPr>
            </w:pPr>
          </w:p>
          <w:p w14:paraId="516F0AEB" w14:textId="77777777" w:rsidR="00F05E34" w:rsidRPr="004B5815" w:rsidRDefault="00F05E34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2C33F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109149E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5468A4E0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D89F70C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0D76C37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35F4031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E52D9" w14:textId="337050D8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F05E34" w14:paraId="16EC66CD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D995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4CEE" w14:textId="369E528A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  <w:lang w:val="en-US"/>
              </w:rPr>
              <w:t> </w:t>
            </w:r>
            <w:r w:rsidRPr="004B5815">
              <w:rPr>
                <w:bCs/>
                <w:sz w:val="24"/>
                <w:szCs w:val="24"/>
              </w:rPr>
              <w:t xml:space="preserve">3. </w:t>
            </w:r>
            <w:r w:rsidR="004B5815" w:rsidRPr="004B5815">
              <w:rPr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A2F4A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494E1C7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3EA67C77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401B920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127B693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B93F6DA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1CDAE" w14:textId="2C0413AE" w:rsidR="00F05E34" w:rsidRDefault="00F05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71AA">
              <w:rPr>
                <w:sz w:val="24"/>
                <w:szCs w:val="24"/>
              </w:rPr>
              <w:t>4</w:t>
            </w:r>
          </w:p>
        </w:tc>
      </w:tr>
      <w:tr w:rsidR="00F05E34" w14:paraId="6349C4D5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911B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68FE" w14:textId="4C19C68C" w:rsidR="00F05E34" w:rsidRPr="004B5815" w:rsidRDefault="00F05E34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4. </w:t>
            </w:r>
            <w:r w:rsidR="004B5815" w:rsidRPr="004B5815">
              <w:rPr>
                <w:bCs/>
                <w:sz w:val="24"/>
                <w:szCs w:val="24"/>
              </w:rPr>
              <w:t>Неравенства</w:t>
            </w:r>
          </w:p>
          <w:p w14:paraId="523783E2" w14:textId="77777777" w:rsidR="00F05E34" w:rsidRPr="004B5815" w:rsidRDefault="00F05E34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4400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EFC981B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2B641110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8EF50B4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FF7E494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08DDC6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330F73C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обучающихся  в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889677A" w14:textId="77777777" w:rsidR="00F05E34" w:rsidRDefault="00F05E34">
            <w:pPr>
              <w:rPr>
                <w:rFonts w:eastAsia="Calibri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39361" w14:textId="71C1DE59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</w:tr>
      <w:tr w:rsidR="00F05E34" w14:paraId="5D1CD162" w14:textId="77777777" w:rsidTr="00F05E3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FBFE" w14:textId="77777777" w:rsidR="00F05E34" w:rsidRDefault="00F05E34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063B" w14:textId="44E98D0E" w:rsidR="00F05E34" w:rsidRPr="004B5815" w:rsidRDefault="00F05E34">
            <w:pPr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 5.</w:t>
            </w:r>
          </w:p>
          <w:p w14:paraId="0DE28756" w14:textId="77777777" w:rsidR="004B5815" w:rsidRPr="004B5815" w:rsidRDefault="004B5815" w:rsidP="004B5815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4"/>
                <w:szCs w:val="24"/>
              </w:rPr>
            </w:pPr>
            <w:r w:rsidRPr="004B5815">
              <w:rPr>
                <w:bCs/>
                <w:sz w:val="24"/>
                <w:szCs w:val="24"/>
              </w:rPr>
              <w:t xml:space="preserve">Степень с целым показателем. Элементы статистики </w:t>
            </w:r>
          </w:p>
          <w:p w14:paraId="3C657132" w14:textId="0B3BBD86" w:rsidR="00F05E34" w:rsidRPr="004B5815" w:rsidRDefault="00F05E34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6E12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lang w:eastAsia="en-US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6EF7964" w14:textId="77777777" w:rsidR="00F05E34" w:rsidRDefault="00F05E34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7C10A46D" w14:textId="77777777" w:rsidR="00F05E34" w:rsidRDefault="00F05E34">
            <w:pPr>
              <w:adjustRightInd w:val="0"/>
              <w:ind w:right="-1" w:firstLine="709"/>
              <w:rPr>
                <w:rFonts w:eastAsia="Calibri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580E528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CE3F73C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090B27B" w14:textId="77777777" w:rsidR="00F05E34" w:rsidRDefault="00F05E34">
            <w:pPr>
              <w:adjustRightInd w:val="0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BF1ED" w14:textId="6C72151B" w:rsidR="00F05E34" w:rsidRDefault="0052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05E34">
              <w:rPr>
                <w:sz w:val="24"/>
                <w:szCs w:val="24"/>
              </w:rPr>
              <w:t>4</w:t>
            </w:r>
          </w:p>
        </w:tc>
      </w:tr>
    </w:tbl>
    <w:p w14:paraId="673B9503" w14:textId="5A758D95" w:rsidR="004A44E8" w:rsidRDefault="004A44E8" w:rsidP="00CE330D">
      <w:pPr>
        <w:jc w:val="both"/>
        <w:rPr>
          <w:sz w:val="24"/>
          <w:szCs w:val="24"/>
          <w:lang w:val="tt-RU"/>
        </w:rPr>
      </w:pPr>
    </w:p>
    <w:p w14:paraId="206C5CEB" w14:textId="77777777" w:rsidR="004B5815" w:rsidRDefault="004A44E8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</w:t>
      </w:r>
      <w:r w:rsidR="004F4336">
        <w:rPr>
          <w:sz w:val="24"/>
          <w:szCs w:val="24"/>
          <w:lang w:val="tt-RU"/>
        </w:rPr>
        <w:t xml:space="preserve">  </w:t>
      </w:r>
    </w:p>
    <w:p w14:paraId="34B2CD94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7CA9A2BD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168BB305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51B842DB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35ED8406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278B54D8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431A1895" w14:textId="77777777" w:rsidR="004B5815" w:rsidRDefault="004B5815" w:rsidP="00CE330D">
      <w:pPr>
        <w:jc w:val="both"/>
        <w:rPr>
          <w:sz w:val="24"/>
          <w:szCs w:val="24"/>
          <w:lang w:val="tt-RU"/>
        </w:rPr>
      </w:pPr>
    </w:p>
    <w:p w14:paraId="0A020551" w14:textId="321B6157" w:rsidR="00F5527C" w:rsidRPr="009A5F50" w:rsidRDefault="004B5815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lastRenderedPageBreak/>
        <w:t xml:space="preserve">                                                             </w:t>
      </w:r>
      <w:r w:rsidR="004F4336">
        <w:rPr>
          <w:sz w:val="24"/>
          <w:szCs w:val="24"/>
          <w:lang w:val="tt-RU"/>
        </w:rPr>
        <w:t xml:space="preserve"> </w:t>
      </w:r>
      <w:r w:rsidR="00CE330D" w:rsidRPr="00085E7A">
        <w:rPr>
          <w:sz w:val="24"/>
          <w:szCs w:val="24"/>
          <w:lang w:val="tt-RU"/>
        </w:rPr>
        <w:t xml:space="preserve"> </w:t>
      </w:r>
      <w:r w:rsidR="00F5527C" w:rsidRPr="00085E7A">
        <w:rPr>
          <w:b/>
          <w:sz w:val="24"/>
          <w:szCs w:val="24"/>
        </w:rPr>
        <w:t>Тематическое планирование учебного материала</w:t>
      </w:r>
    </w:p>
    <w:p w14:paraId="0A92BCCF" w14:textId="77777777" w:rsidR="00F5527C" w:rsidRPr="00085E7A" w:rsidRDefault="00F5527C" w:rsidP="00FD0818">
      <w:pPr>
        <w:rPr>
          <w:sz w:val="24"/>
          <w:szCs w:val="24"/>
          <w:lang w:val="tt-RU"/>
        </w:rPr>
      </w:pPr>
    </w:p>
    <w:tbl>
      <w:tblPr>
        <w:tblStyle w:val="afe"/>
        <w:tblW w:w="15985" w:type="dxa"/>
        <w:tblInd w:w="-459" w:type="dxa"/>
        <w:tblLook w:val="04A0" w:firstRow="1" w:lastRow="0" w:firstColumn="1" w:lastColumn="0" w:noHBand="0" w:noVBand="1"/>
      </w:tblPr>
      <w:tblGrid>
        <w:gridCol w:w="709"/>
        <w:gridCol w:w="7546"/>
        <w:gridCol w:w="5637"/>
        <w:gridCol w:w="1101"/>
        <w:gridCol w:w="992"/>
      </w:tblGrid>
      <w:tr w:rsidR="00A04C59" w:rsidRPr="00085E7A" w14:paraId="2065FFD9" w14:textId="77777777" w:rsidTr="00FC1D09">
        <w:trPr>
          <w:trHeight w:val="521"/>
        </w:trPr>
        <w:tc>
          <w:tcPr>
            <w:tcW w:w="709" w:type="dxa"/>
            <w:vMerge w:val="restart"/>
          </w:tcPr>
          <w:p w14:paraId="3A62168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00653B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№</w:t>
            </w:r>
          </w:p>
          <w:p w14:paraId="6DC763A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vMerge w:val="restart"/>
            <w:tcBorders>
              <w:right w:val="single" w:sz="4" w:space="0" w:color="auto"/>
            </w:tcBorders>
          </w:tcPr>
          <w:p w14:paraId="15480B3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</w:t>
            </w:r>
          </w:p>
          <w:p w14:paraId="07E3F4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Тема</w:t>
            </w:r>
          </w:p>
        </w:tc>
        <w:tc>
          <w:tcPr>
            <w:tcW w:w="5637" w:type="dxa"/>
            <w:vMerge w:val="restart"/>
            <w:tcBorders>
              <w:left w:val="single" w:sz="4" w:space="0" w:color="auto"/>
            </w:tcBorders>
          </w:tcPr>
          <w:p w14:paraId="4F3748A3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16EA85AF" w14:textId="77777777" w:rsidR="00A04C59" w:rsidRPr="00770B2E" w:rsidRDefault="00770B2E" w:rsidP="00A04C59">
            <w:pPr>
              <w:rPr>
                <w:sz w:val="24"/>
                <w:szCs w:val="24"/>
                <w:lang w:val="tt-RU"/>
              </w:rPr>
            </w:pPr>
            <w:r w:rsidRPr="00770B2E">
              <w:rPr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2093" w:type="dxa"/>
            <w:gridSpan w:val="2"/>
            <w:tcBorders>
              <w:bottom w:val="single" w:sz="4" w:space="0" w:color="auto"/>
            </w:tcBorders>
          </w:tcPr>
          <w:p w14:paraId="3E1756B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Дата</w:t>
            </w:r>
          </w:p>
        </w:tc>
      </w:tr>
      <w:tr w:rsidR="00A04C59" w:rsidRPr="00085E7A" w14:paraId="30A38353" w14:textId="77777777" w:rsidTr="00FC1D09">
        <w:trPr>
          <w:trHeight w:val="56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414F41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E5AC9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19FAB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F4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E9A54" w14:textId="77777777" w:rsidR="00A04C59" w:rsidRPr="00085E7A" w:rsidRDefault="00A04C59" w:rsidP="009A5F50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факт</w:t>
            </w:r>
          </w:p>
        </w:tc>
      </w:tr>
      <w:tr w:rsidR="00A04C59" w:rsidRPr="00085E7A" w14:paraId="1FFF6877" w14:textId="77777777" w:rsidTr="00FC1D09">
        <w:trPr>
          <w:trHeight w:val="983"/>
        </w:trPr>
        <w:tc>
          <w:tcPr>
            <w:tcW w:w="709" w:type="dxa"/>
            <w:tcBorders>
              <w:top w:val="single" w:sz="4" w:space="0" w:color="auto"/>
            </w:tcBorders>
          </w:tcPr>
          <w:p w14:paraId="0BF1D5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7A4F53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E60189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</w:t>
            </w:r>
          </w:p>
          <w:p w14:paraId="779C62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</w:t>
            </w:r>
          </w:p>
          <w:p w14:paraId="4575D62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4A5B70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46BD3C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7A918C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D28FBEF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855F80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</w:t>
            </w:r>
          </w:p>
          <w:p w14:paraId="65184C0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</w:t>
            </w:r>
          </w:p>
          <w:p w14:paraId="702A7B1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</w:t>
            </w:r>
          </w:p>
          <w:p w14:paraId="28C02E0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FB3210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</w:t>
            </w:r>
          </w:p>
          <w:p w14:paraId="460608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</w:t>
            </w:r>
          </w:p>
          <w:p w14:paraId="707BD24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93F606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F627BF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03B0BE0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64435322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5D9397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</w:t>
            </w:r>
          </w:p>
          <w:p w14:paraId="797F26B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</w:t>
            </w:r>
          </w:p>
          <w:p w14:paraId="1DFDC8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</w:t>
            </w:r>
          </w:p>
          <w:p w14:paraId="2BF708F3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F1F2EBD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A50E80C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CE2D09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4697F4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11</w:t>
            </w:r>
          </w:p>
          <w:p w14:paraId="7E44D72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1FFDA6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F69669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992C2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12</w:t>
            </w:r>
          </w:p>
          <w:p w14:paraId="1E2DE9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13</w:t>
            </w:r>
          </w:p>
          <w:p w14:paraId="625E87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14</w:t>
            </w:r>
          </w:p>
          <w:p w14:paraId="5F7877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15</w:t>
            </w:r>
          </w:p>
          <w:p w14:paraId="2B839E8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16</w:t>
            </w:r>
          </w:p>
          <w:p w14:paraId="7365776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17</w:t>
            </w:r>
          </w:p>
          <w:p w14:paraId="16A3C7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18</w:t>
            </w:r>
          </w:p>
          <w:p w14:paraId="2431DB5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19</w:t>
            </w:r>
          </w:p>
          <w:p w14:paraId="27B8C8B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76F7DC3B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1DC8AA8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20</w:t>
            </w:r>
          </w:p>
          <w:p w14:paraId="3643213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21</w:t>
            </w:r>
          </w:p>
          <w:p w14:paraId="485DED7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22</w:t>
            </w:r>
          </w:p>
          <w:p w14:paraId="566C71D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958C729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7DDD393F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2AEA1F6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23</w:t>
            </w:r>
          </w:p>
          <w:p w14:paraId="72C43DA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D7F5F6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A7BE3E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24</w:t>
            </w:r>
          </w:p>
          <w:p w14:paraId="0DE428D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25</w:t>
            </w:r>
          </w:p>
          <w:p w14:paraId="05003C0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26</w:t>
            </w:r>
          </w:p>
          <w:p w14:paraId="750B32DA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9AAC76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27</w:t>
            </w:r>
          </w:p>
          <w:p w14:paraId="37AFF3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28</w:t>
            </w:r>
          </w:p>
          <w:p w14:paraId="742D0E6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29</w:t>
            </w:r>
          </w:p>
          <w:p w14:paraId="7F8E80A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8EB3F0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3DE6CE1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703AC15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2ED92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30</w:t>
            </w:r>
          </w:p>
          <w:p w14:paraId="2F1054F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2097D4D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BCDA2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31</w:t>
            </w:r>
          </w:p>
          <w:p w14:paraId="1AE323D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32</w:t>
            </w:r>
          </w:p>
          <w:p w14:paraId="16E2D6B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33</w:t>
            </w:r>
          </w:p>
          <w:p w14:paraId="1754A5C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256918C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BE7DDA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34</w:t>
            </w:r>
          </w:p>
          <w:p w14:paraId="192E862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35</w:t>
            </w:r>
          </w:p>
          <w:p w14:paraId="28DDCB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36</w:t>
            </w:r>
          </w:p>
          <w:p w14:paraId="5FE1644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37</w:t>
            </w:r>
          </w:p>
          <w:p w14:paraId="64D1A11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91E7F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38</w:t>
            </w:r>
          </w:p>
          <w:p w14:paraId="020B1A52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EFD6539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A2126B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39</w:t>
            </w:r>
          </w:p>
          <w:p w14:paraId="44D6C6F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085E7A">
              <w:rPr>
                <w:sz w:val="24"/>
                <w:szCs w:val="24"/>
                <w:lang w:val="tt-RU"/>
              </w:rPr>
              <w:t>0</w:t>
            </w:r>
          </w:p>
          <w:p w14:paraId="7E9CE4E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4072C1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41</w:t>
            </w:r>
          </w:p>
          <w:p w14:paraId="023360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42</w:t>
            </w:r>
          </w:p>
          <w:p w14:paraId="07F78EB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F2AAF5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43</w:t>
            </w:r>
          </w:p>
          <w:p w14:paraId="63966C0C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CBC0125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384BAC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44</w:t>
            </w:r>
          </w:p>
          <w:p w14:paraId="45FEA2C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B6E27D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71BB27A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C9A965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1872F6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45</w:t>
            </w:r>
          </w:p>
          <w:p w14:paraId="1A33209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46</w:t>
            </w:r>
          </w:p>
          <w:p w14:paraId="36754ED1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D5D703B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14A76C24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5EC59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47</w:t>
            </w:r>
          </w:p>
          <w:p w14:paraId="072C94F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5C3F8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48</w:t>
            </w:r>
          </w:p>
          <w:p w14:paraId="71FD9F1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9CD24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49</w:t>
            </w:r>
          </w:p>
          <w:p w14:paraId="3DEBDEF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50</w:t>
            </w:r>
          </w:p>
          <w:p w14:paraId="1CD5429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51</w:t>
            </w:r>
          </w:p>
          <w:p w14:paraId="3C6919D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52</w:t>
            </w:r>
          </w:p>
          <w:p w14:paraId="2711054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53</w:t>
            </w:r>
          </w:p>
          <w:p w14:paraId="53053DA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54</w:t>
            </w:r>
          </w:p>
          <w:p w14:paraId="0B1B11F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55</w:t>
            </w:r>
          </w:p>
          <w:p w14:paraId="288D634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56</w:t>
            </w:r>
          </w:p>
          <w:p w14:paraId="5326BB9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57</w:t>
            </w:r>
          </w:p>
          <w:p w14:paraId="0FF7620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58</w:t>
            </w:r>
          </w:p>
          <w:p w14:paraId="2079708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DDEC2C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59</w:t>
            </w:r>
          </w:p>
          <w:p w14:paraId="15E3676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002678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74A9E1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60</w:t>
            </w:r>
          </w:p>
          <w:p w14:paraId="549F3EA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61</w:t>
            </w:r>
          </w:p>
          <w:p w14:paraId="7C338141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EF28C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62</w:t>
            </w:r>
          </w:p>
          <w:p w14:paraId="1A0DADF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63</w:t>
            </w:r>
          </w:p>
          <w:p w14:paraId="19D8846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64</w:t>
            </w:r>
          </w:p>
          <w:p w14:paraId="225C0D7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07CF1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65</w:t>
            </w:r>
          </w:p>
          <w:p w14:paraId="143C79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66</w:t>
            </w:r>
          </w:p>
          <w:p w14:paraId="6F0C1C8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67</w:t>
            </w:r>
          </w:p>
          <w:p w14:paraId="3EAF22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68</w:t>
            </w:r>
          </w:p>
          <w:p w14:paraId="5FBE64D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630A105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29E06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376981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69</w:t>
            </w:r>
          </w:p>
          <w:p w14:paraId="27B6ADF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70</w:t>
            </w:r>
          </w:p>
          <w:p w14:paraId="263C81F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71</w:t>
            </w:r>
          </w:p>
          <w:p w14:paraId="7A52EB7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72</w:t>
            </w:r>
          </w:p>
          <w:p w14:paraId="5A21504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73</w:t>
            </w:r>
          </w:p>
          <w:p w14:paraId="4B10EE2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74</w:t>
            </w:r>
          </w:p>
          <w:p w14:paraId="638E64B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75</w:t>
            </w:r>
          </w:p>
          <w:p w14:paraId="68BB23B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E56E0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76</w:t>
            </w:r>
          </w:p>
          <w:p w14:paraId="15E6DCB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4AEE32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77</w:t>
            </w:r>
          </w:p>
          <w:p w14:paraId="544D144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78</w:t>
            </w:r>
          </w:p>
          <w:p w14:paraId="2C0EC7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79</w:t>
            </w:r>
          </w:p>
          <w:p w14:paraId="4DFDA5BB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16CBD07A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24098E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80</w:t>
            </w:r>
          </w:p>
          <w:p w14:paraId="1D9DFEC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81</w:t>
            </w:r>
          </w:p>
          <w:p w14:paraId="5143BEA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82</w:t>
            </w:r>
          </w:p>
          <w:p w14:paraId="2EF60CD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83</w:t>
            </w:r>
          </w:p>
          <w:p w14:paraId="305898A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84</w:t>
            </w:r>
          </w:p>
          <w:p w14:paraId="51E64AF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85</w:t>
            </w:r>
          </w:p>
          <w:p w14:paraId="0AD6B3F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86</w:t>
            </w:r>
          </w:p>
          <w:p w14:paraId="69C289C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87</w:t>
            </w:r>
          </w:p>
          <w:p w14:paraId="672BA37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02A7A0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88</w:t>
            </w:r>
          </w:p>
          <w:p w14:paraId="48980CB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C2C04A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89</w:t>
            </w:r>
          </w:p>
          <w:p w14:paraId="0FBC0591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B2E3F4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90</w:t>
            </w:r>
          </w:p>
          <w:p w14:paraId="783F4C9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F69C14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91</w:t>
            </w:r>
          </w:p>
          <w:p w14:paraId="07288FD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92</w:t>
            </w:r>
          </w:p>
          <w:p w14:paraId="3A231D2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021FFD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93</w:t>
            </w:r>
          </w:p>
          <w:p w14:paraId="635FB39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94</w:t>
            </w:r>
          </w:p>
          <w:p w14:paraId="697895D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95</w:t>
            </w:r>
          </w:p>
          <w:p w14:paraId="521872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96</w:t>
            </w:r>
          </w:p>
          <w:p w14:paraId="0EEBABD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97</w:t>
            </w:r>
          </w:p>
          <w:p w14:paraId="022B95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D1D71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98</w:t>
            </w:r>
          </w:p>
          <w:p w14:paraId="4D95015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99</w:t>
            </w:r>
          </w:p>
          <w:p w14:paraId="6860836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100</w:t>
            </w:r>
          </w:p>
          <w:p w14:paraId="599DCD60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15DCB63E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4F481E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101</w:t>
            </w:r>
          </w:p>
          <w:p w14:paraId="1CBD39C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102</w:t>
            </w:r>
          </w:p>
          <w:p w14:paraId="225EF19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F672DA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103</w:t>
            </w:r>
          </w:p>
          <w:p w14:paraId="245067C5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104</w:t>
            </w:r>
          </w:p>
          <w:p w14:paraId="3BA9B83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105</w:t>
            </w:r>
          </w:p>
          <w:p w14:paraId="790C48E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106</w:t>
            </w:r>
          </w:p>
          <w:p w14:paraId="6754BD1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107</w:t>
            </w:r>
          </w:p>
          <w:p w14:paraId="38E74E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108</w:t>
            </w:r>
          </w:p>
          <w:p w14:paraId="1CBBB6AF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109</w:t>
            </w:r>
          </w:p>
          <w:p w14:paraId="685C08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110</w:t>
            </w:r>
          </w:p>
          <w:p w14:paraId="2DCA874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111</w:t>
            </w:r>
          </w:p>
          <w:p w14:paraId="4DB46A5C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  <w:p w14:paraId="1D6134C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113</w:t>
            </w:r>
          </w:p>
          <w:p w14:paraId="3532523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114</w:t>
            </w:r>
          </w:p>
          <w:p w14:paraId="6689E4D8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115</w:t>
            </w:r>
          </w:p>
          <w:p w14:paraId="531D27E1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116</w:t>
            </w:r>
          </w:p>
          <w:p w14:paraId="208FD4C8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117</w:t>
            </w:r>
          </w:p>
          <w:p w14:paraId="48E2C1AA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118</w:t>
            </w:r>
          </w:p>
          <w:p w14:paraId="3E2C7BC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119</w:t>
            </w:r>
          </w:p>
          <w:p w14:paraId="4B94BBFC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120</w:t>
            </w:r>
          </w:p>
          <w:p w14:paraId="23FC8BB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121</w:t>
            </w:r>
          </w:p>
          <w:p w14:paraId="2A88A4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122</w:t>
            </w:r>
          </w:p>
          <w:p w14:paraId="5727249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123</w:t>
            </w:r>
          </w:p>
          <w:p w14:paraId="13B37FB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124</w:t>
            </w:r>
          </w:p>
          <w:p w14:paraId="68372E3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125</w:t>
            </w:r>
          </w:p>
          <w:p w14:paraId="27F4468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126</w:t>
            </w:r>
          </w:p>
          <w:p w14:paraId="61416C86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127</w:t>
            </w:r>
          </w:p>
          <w:p w14:paraId="25ED2A3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128</w:t>
            </w:r>
          </w:p>
          <w:p w14:paraId="167982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129</w:t>
            </w:r>
          </w:p>
          <w:p w14:paraId="4E9078B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130</w:t>
            </w:r>
          </w:p>
          <w:p w14:paraId="1774B764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131</w:t>
            </w:r>
          </w:p>
          <w:p w14:paraId="73AC2ACD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132</w:t>
            </w:r>
          </w:p>
          <w:p w14:paraId="2EF2F2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133</w:t>
            </w:r>
          </w:p>
          <w:p w14:paraId="394E3EC4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134</w:t>
            </w:r>
          </w:p>
          <w:p w14:paraId="09CAC15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135</w:t>
            </w:r>
          </w:p>
          <w:p w14:paraId="4268F6A9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136</w:t>
            </w:r>
          </w:p>
          <w:p w14:paraId="4FCB7E1F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137</w:t>
            </w:r>
          </w:p>
          <w:p w14:paraId="6430BBCE" w14:textId="77777777" w:rsidR="00FC1D09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138</w:t>
            </w:r>
          </w:p>
          <w:p w14:paraId="6E11C81D" w14:textId="3AF6620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139</w:t>
            </w:r>
            <w:r w:rsidR="00FC1D09">
              <w:rPr>
                <w:sz w:val="24"/>
                <w:szCs w:val="24"/>
                <w:lang w:val="tt-RU"/>
              </w:rPr>
              <w:t>-140</w:t>
            </w:r>
          </w:p>
          <w:p w14:paraId="3B37004A" w14:textId="46C9B2B4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</w:p>
          <w:p w14:paraId="4812E52F" w14:textId="77777777" w:rsidR="00A04C59" w:rsidRPr="00085E7A" w:rsidRDefault="00A04C59" w:rsidP="006D426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46" w:type="dxa"/>
            <w:tcBorders>
              <w:top w:val="single" w:sz="4" w:space="0" w:color="auto"/>
              <w:right w:val="single" w:sz="4" w:space="0" w:color="auto"/>
            </w:tcBorders>
          </w:tcPr>
          <w:p w14:paraId="17EF0EC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9176FF7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Ра</w:t>
            </w:r>
            <w:r w:rsidRPr="00085E7A">
              <w:rPr>
                <w:b/>
                <w:sz w:val="24"/>
                <w:szCs w:val="24"/>
              </w:rPr>
              <w:t>ц</w:t>
            </w:r>
            <w:r w:rsidRPr="00085E7A">
              <w:rPr>
                <w:b/>
                <w:sz w:val="24"/>
                <w:szCs w:val="24"/>
                <w:lang w:val="tt-RU"/>
              </w:rPr>
              <w:t>ионал</w:t>
            </w:r>
            <w:r w:rsidRPr="00085E7A">
              <w:rPr>
                <w:b/>
                <w:sz w:val="24"/>
                <w:szCs w:val="24"/>
              </w:rPr>
              <w:t>ь</w:t>
            </w:r>
            <w:r w:rsidRPr="00085E7A">
              <w:rPr>
                <w:b/>
                <w:sz w:val="24"/>
                <w:szCs w:val="24"/>
                <w:lang w:val="tt-RU"/>
              </w:rPr>
              <w:t xml:space="preserve">   вакланмалар(11)</w:t>
            </w:r>
          </w:p>
          <w:p w14:paraId="232F37F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Кыскычы тапкырлау формулаларын кабатлау</w:t>
            </w:r>
          </w:p>
          <w:p w14:paraId="6583B5E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аңлатмалар</w:t>
            </w:r>
          </w:p>
          <w:p w14:paraId="08E66CB0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AE44287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1D8FD6C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C7F03E8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FC5B5DF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EDEF6A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Вакланманың төп үзлеге.</w:t>
            </w:r>
          </w:p>
          <w:p w14:paraId="4AA8C8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кыскарту.</w:t>
            </w:r>
          </w:p>
          <w:p w14:paraId="48121F4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</w:t>
            </w:r>
            <w:proofErr w:type="spellStart"/>
            <w:r w:rsidRPr="00085E7A">
              <w:rPr>
                <w:sz w:val="24"/>
                <w:szCs w:val="24"/>
              </w:rPr>
              <w:t>циональ</w:t>
            </w:r>
            <w:proofErr w:type="spellEnd"/>
            <w:r w:rsidRPr="00085E7A">
              <w:rPr>
                <w:sz w:val="24"/>
                <w:szCs w:val="24"/>
                <w:lang w:val="tt-RU"/>
              </w:rPr>
              <w:t xml:space="preserve"> вакланмалар кулланып мисаллар чишү.</w:t>
            </w:r>
          </w:p>
          <w:p w14:paraId="7A47EF9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4BE6DA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кушу.</w:t>
            </w:r>
          </w:p>
          <w:p w14:paraId="0881BA1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алу.</w:t>
            </w:r>
          </w:p>
          <w:p w14:paraId="73CD126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D487BB3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00BE3A01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1CC3DFC7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216C9D9A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5EE6E6C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5B309A4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729C661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Вакланмаларның суммасы һәм аермасы темасына мисаллар чишү.</w:t>
            </w:r>
          </w:p>
          <w:p w14:paraId="7504A22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4DCE3F89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7C68449B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471CE658" w14:textId="77777777" w:rsidR="00770B2E" w:rsidRDefault="00770B2E" w:rsidP="000534A7">
            <w:pPr>
              <w:rPr>
                <w:sz w:val="24"/>
                <w:szCs w:val="24"/>
                <w:lang w:val="tt-RU"/>
              </w:rPr>
            </w:pPr>
          </w:p>
          <w:p w14:paraId="3ABD978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Контроль эш  №1</w:t>
            </w:r>
          </w:p>
          <w:p w14:paraId="166A3264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</w:t>
            </w:r>
          </w:p>
          <w:p w14:paraId="031BE9D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</w:t>
            </w:r>
            <w:r w:rsidRPr="00085E7A">
              <w:rPr>
                <w:b/>
                <w:sz w:val="24"/>
                <w:szCs w:val="24"/>
                <w:lang w:val="tt-RU"/>
              </w:rPr>
              <w:t>Ра</w:t>
            </w:r>
            <w:r w:rsidRPr="00085E7A">
              <w:rPr>
                <w:b/>
                <w:sz w:val="24"/>
                <w:szCs w:val="24"/>
              </w:rPr>
              <w:t>ц</w:t>
            </w:r>
            <w:r w:rsidRPr="00085E7A">
              <w:rPr>
                <w:b/>
                <w:sz w:val="24"/>
                <w:szCs w:val="24"/>
                <w:lang w:val="tt-RU"/>
              </w:rPr>
              <w:t>ионал</w:t>
            </w:r>
            <w:r w:rsidRPr="00085E7A">
              <w:rPr>
                <w:b/>
                <w:sz w:val="24"/>
                <w:szCs w:val="24"/>
              </w:rPr>
              <w:t>ь</w:t>
            </w:r>
            <w:r w:rsidRPr="00085E7A">
              <w:rPr>
                <w:b/>
                <w:sz w:val="24"/>
                <w:szCs w:val="24"/>
                <w:lang w:val="tt-RU"/>
              </w:rPr>
              <w:t xml:space="preserve">   вакланмалар(12)</w:t>
            </w:r>
          </w:p>
          <w:p w14:paraId="60E6A9D5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0C0E2A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Вакланмаларны тапкырлау.</w:t>
            </w:r>
          </w:p>
          <w:p w14:paraId="16768F0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тапкырлау темасына мисаллар чишү.</w:t>
            </w:r>
          </w:p>
          <w:p w14:paraId="5D59832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</w:t>
            </w:r>
          </w:p>
          <w:p w14:paraId="4E08CB2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 дәрәҗәгә күтәрү темасына мисаллар чишү.</w:t>
            </w:r>
          </w:p>
          <w:p w14:paraId="42657CA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4A6C712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 темасына мисаллар чишү.</w:t>
            </w:r>
          </w:p>
          <w:p w14:paraId="3D3CE3F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64035B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 темасына мисаллар чишү.</w:t>
            </w:r>
          </w:p>
          <w:p w14:paraId="6FD6F108" w14:textId="77777777" w:rsidR="00F74300" w:rsidRPr="006E2D9A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23E9C5F4" w14:textId="77777777" w:rsidR="00F74300" w:rsidRPr="006E2D9A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5A5BF9D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</w:rPr>
              <w:t>у=х/</w:t>
            </w:r>
            <w:proofErr w:type="gramStart"/>
            <w:r w:rsidRPr="00085E7A">
              <w:rPr>
                <w:sz w:val="24"/>
                <w:szCs w:val="24"/>
              </w:rPr>
              <w:t>к</w:t>
            </w:r>
            <w:r w:rsidRPr="00085E7A">
              <w:rPr>
                <w:sz w:val="24"/>
                <w:szCs w:val="24"/>
                <w:lang w:val="tt-RU"/>
              </w:rPr>
              <w:t xml:space="preserve">  функциясе</w:t>
            </w:r>
            <w:proofErr w:type="gramEnd"/>
            <w:r w:rsidRPr="00085E7A">
              <w:rPr>
                <w:sz w:val="24"/>
                <w:szCs w:val="24"/>
                <w:lang w:val="tt-RU"/>
              </w:rPr>
              <w:t>.</w:t>
            </w:r>
          </w:p>
          <w:p w14:paraId="158C323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</w:t>
            </w:r>
            <w:r w:rsidRPr="00085E7A">
              <w:rPr>
                <w:sz w:val="24"/>
                <w:szCs w:val="24"/>
              </w:rPr>
              <w:t>у=х/</w:t>
            </w:r>
            <w:proofErr w:type="gramStart"/>
            <w:r w:rsidRPr="00085E7A">
              <w:rPr>
                <w:sz w:val="24"/>
                <w:szCs w:val="24"/>
              </w:rPr>
              <w:t>к</w:t>
            </w:r>
            <w:r w:rsidRPr="00085E7A">
              <w:rPr>
                <w:sz w:val="24"/>
                <w:szCs w:val="24"/>
                <w:lang w:val="tt-RU"/>
              </w:rPr>
              <w:t xml:space="preserve">  функциясе</w:t>
            </w:r>
            <w:proofErr w:type="gramEnd"/>
            <w:r w:rsidRPr="00085E7A">
              <w:rPr>
                <w:sz w:val="24"/>
                <w:szCs w:val="24"/>
                <w:lang w:val="tt-RU"/>
              </w:rPr>
              <w:t xml:space="preserve">  графигы.</w:t>
            </w:r>
          </w:p>
          <w:p w14:paraId="3E6EB5D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Вакланмаларның тапкырчыгышы һәм өлеше темасына мисаллар чишү.</w:t>
            </w:r>
          </w:p>
          <w:p w14:paraId="3843588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AA8990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010259F0" w14:textId="77777777" w:rsidR="00F74300" w:rsidRDefault="00F74300" w:rsidP="000534A7">
            <w:pPr>
              <w:rPr>
                <w:sz w:val="24"/>
                <w:szCs w:val="24"/>
                <w:lang w:val="tt-RU"/>
              </w:rPr>
            </w:pPr>
          </w:p>
          <w:p w14:paraId="524103D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 №2</w:t>
            </w:r>
          </w:p>
          <w:p w14:paraId="233DE731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 Квадрат тамырлар(15)</w:t>
            </w:r>
          </w:p>
          <w:p w14:paraId="18DB00B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4B6617E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Ра</w:t>
            </w:r>
            <w:proofErr w:type="spellStart"/>
            <w:r w:rsidRPr="00085E7A">
              <w:rPr>
                <w:sz w:val="24"/>
                <w:szCs w:val="24"/>
              </w:rPr>
              <w:t>циональ</w:t>
            </w:r>
            <w:proofErr w:type="spellEnd"/>
            <w:r w:rsidRPr="00085E7A">
              <w:rPr>
                <w:sz w:val="24"/>
                <w:szCs w:val="24"/>
              </w:rPr>
              <w:t xml:space="preserve"> </w:t>
            </w:r>
            <w:r w:rsidRPr="00085E7A">
              <w:rPr>
                <w:sz w:val="24"/>
                <w:szCs w:val="24"/>
                <w:lang w:val="tt-RU"/>
              </w:rPr>
              <w:t>саннар.</w:t>
            </w:r>
          </w:p>
          <w:p w14:paraId="03C6D46D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Ирра</w:t>
            </w:r>
            <w:proofErr w:type="spellStart"/>
            <w:r w:rsidRPr="00085E7A">
              <w:rPr>
                <w:sz w:val="24"/>
                <w:szCs w:val="24"/>
              </w:rPr>
              <w:t>циональ</w:t>
            </w:r>
            <w:proofErr w:type="spellEnd"/>
            <w:r w:rsidRPr="00085E7A">
              <w:rPr>
                <w:sz w:val="24"/>
                <w:szCs w:val="24"/>
                <w:lang w:val="tt-RU"/>
              </w:rPr>
              <w:t xml:space="preserve">   саннар.</w:t>
            </w:r>
          </w:p>
          <w:p w14:paraId="7DD00F2B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Реал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саннар темасына мисаллар чишү.</w:t>
            </w:r>
          </w:p>
          <w:p w14:paraId="31E2DFF4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67B66CE1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тамырлар.</w:t>
            </w:r>
          </w:p>
          <w:p w14:paraId="5C7BDA6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Арифметик квадрат тамыр.</w:t>
            </w:r>
          </w:p>
          <w:p w14:paraId="1676025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х    = а   тигезләмәсе.</w:t>
            </w:r>
          </w:p>
          <w:p w14:paraId="4843F561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72297229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B0D8CA0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11D8A82D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FB875DA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тамырның якынча кыйммәтләрен табу.</w:t>
            </w:r>
          </w:p>
          <w:p w14:paraId="228E0C2E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3E760E56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5210D9F9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иясе.</w:t>
            </w:r>
          </w:p>
          <w:p w14:paraId="6B871267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    графигы .</w:t>
            </w:r>
          </w:p>
          <w:p w14:paraId="37D9D74E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 темасына карата мисаллар чишү.</w:t>
            </w:r>
          </w:p>
          <w:p w14:paraId="3B2595BE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2BEE5BAA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723F40BA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Тапкырчыгыштан квадрат тамыр.</w:t>
            </w:r>
          </w:p>
          <w:p w14:paraId="7FA313B5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Вакланмадан квадрат тамыр.</w:t>
            </w:r>
          </w:p>
          <w:p w14:paraId="2E37F593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Дәрәҗәдән квадрат тамыр.</w:t>
            </w:r>
          </w:p>
          <w:p w14:paraId="33D4D4C1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Арифметик квадрат тамырлар темасына мисаллар чишү </w:t>
            </w:r>
          </w:p>
          <w:p w14:paraId="06F2CD7A" w14:textId="77777777" w:rsidR="006E2D9A" w:rsidRDefault="006E2D9A" w:rsidP="007A2A07">
            <w:pPr>
              <w:rPr>
                <w:sz w:val="24"/>
                <w:szCs w:val="24"/>
                <w:lang w:val="tt-RU"/>
              </w:rPr>
            </w:pPr>
          </w:p>
          <w:p w14:paraId="2BC1813C" w14:textId="77777777" w:rsidR="00A04C59" w:rsidRPr="00085E7A" w:rsidRDefault="00A04C59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№3</w:t>
            </w:r>
          </w:p>
          <w:p w14:paraId="3987B25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5D086E6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Квадрат тамырлар(6)</w:t>
            </w:r>
          </w:p>
          <w:p w14:paraId="4BD3E53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чыгару.</w:t>
            </w:r>
          </w:p>
          <w:p w14:paraId="1B0E648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  тема-сына мисаллар</w:t>
            </w:r>
          </w:p>
          <w:p w14:paraId="1232485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чишү.</w:t>
            </w:r>
          </w:p>
          <w:p w14:paraId="2E0DC9C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 астына кертү.</w:t>
            </w:r>
          </w:p>
          <w:p w14:paraId="6203D760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Тапкырлаучыны тамыр тамгасы астына кертү темасына мисаллар </w:t>
            </w:r>
          </w:p>
          <w:p w14:paraId="486A5B2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3338133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тамырларны эченә алган аңлатмаларның рәвешен үзгәртү.</w:t>
            </w:r>
          </w:p>
          <w:p w14:paraId="09458D88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4C53538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33B73F1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</w:t>
            </w:r>
            <w:r>
              <w:rPr>
                <w:sz w:val="24"/>
                <w:szCs w:val="24"/>
                <w:lang w:val="tt-RU"/>
              </w:rPr>
              <w:t>троль эш  №  4</w:t>
            </w:r>
          </w:p>
          <w:p w14:paraId="17FB931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2947D03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30BEAE1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Квадрат тигезләмәләр.(15)</w:t>
            </w:r>
          </w:p>
          <w:p w14:paraId="3B3EA137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6CBB8EE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тигезләмәнең билгеләмәсе.</w:t>
            </w:r>
          </w:p>
          <w:p w14:paraId="7265F82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Тулы булмаган квадрат тигезләмәләр.</w:t>
            </w:r>
          </w:p>
          <w:p w14:paraId="4CEEC278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EA753A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74401FC0" w14:textId="77777777" w:rsidR="006E2D9A" w:rsidRDefault="006E2D9A" w:rsidP="000534A7">
            <w:pPr>
              <w:rPr>
                <w:sz w:val="24"/>
                <w:szCs w:val="24"/>
                <w:lang w:val="tt-RU"/>
              </w:rPr>
            </w:pPr>
          </w:p>
          <w:p w14:paraId="5B0F080D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Квадрат тигезләмәләрне икебуынның квадратын аерып чыгару юлы </w:t>
            </w:r>
          </w:p>
          <w:p w14:paraId="6AB4CBF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белән чишү.</w:t>
            </w:r>
          </w:p>
          <w:p w14:paraId="3500A1A3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Икебуынның квадратын аерып чыгару юлы белән чишүгә карата </w:t>
            </w:r>
          </w:p>
          <w:p w14:paraId="7445AFD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307701A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 һәм аның тамырлары темасына мисаллар чишү.</w:t>
            </w:r>
          </w:p>
          <w:p w14:paraId="6088236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1 формула кулланып чишү.</w:t>
            </w:r>
          </w:p>
          <w:p w14:paraId="61C2692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 формула кулланып чишүгә карата мисаллар чишү.</w:t>
            </w:r>
          </w:p>
          <w:p w14:paraId="7A47DA7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2 формула кулланып чишү.</w:t>
            </w:r>
          </w:p>
          <w:p w14:paraId="31962D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2 формула кулланып чишүгә карата мисаллар чишү.</w:t>
            </w:r>
          </w:p>
          <w:p w14:paraId="6951E3E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05A1335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143A83D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Виет теоремасы.</w:t>
            </w:r>
          </w:p>
          <w:p w14:paraId="23DFB72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Виет теоремасына карата мисаллар чишү.</w:t>
            </w:r>
          </w:p>
          <w:p w14:paraId="58821EE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Квадрат тигезләмә  тамырларының формуласы темасына мисаллар </w:t>
            </w:r>
          </w:p>
          <w:p w14:paraId="12E90FB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120C9A0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 5</w:t>
            </w:r>
          </w:p>
          <w:p w14:paraId="087CC68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5D8B1F6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Квадрат тигезләмәләр(9)</w:t>
            </w:r>
          </w:p>
          <w:p w14:paraId="552FF57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Вакланмалы рациональ  тигезләмәләрне чишү.</w:t>
            </w:r>
          </w:p>
          <w:p w14:paraId="2BE7F06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 тигезләмәләрне чишүгә карата мисаллар </w:t>
            </w:r>
          </w:p>
          <w:p w14:paraId="7BFE7F0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чишү.</w:t>
            </w:r>
          </w:p>
          <w:p w14:paraId="6D5C00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7D93555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183E2973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Рациональ тигезләмәләр ярдәмендә  тизлеккә карата мәсьәләләр </w:t>
            </w:r>
          </w:p>
          <w:p w14:paraId="23C8ECD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чишү</w:t>
            </w:r>
          </w:p>
          <w:p w14:paraId="6E3268D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чишү.</w:t>
            </w:r>
          </w:p>
          <w:p w14:paraId="1EEDDD0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 темасына мисаллар чишү.</w:t>
            </w:r>
          </w:p>
          <w:p w14:paraId="2645EB7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ионал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 xml:space="preserve">  тигезләмәләр темасына мисаллар чишү.</w:t>
            </w:r>
          </w:p>
          <w:p w14:paraId="63668FA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A04C59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 эш  № 6</w:t>
            </w:r>
          </w:p>
          <w:p w14:paraId="70A25462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E8C157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F200C0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       Тигезсезлекләр(20)</w:t>
            </w:r>
          </w:p>
          <w:p w14:paraId="0B7A89A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Санлы тигезсезлекләр.</w:t>
            </w:r>
          </w:p>
          <w:p w14:paraId="76FF206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тигезсезлекләрнең үзлекләре.</w:t>
            </w:r>
          </w:p>
          <w:p w14:paraId="348C23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Санлы тигезсезлекләрне кушу.</w:t>
            </w:r>
          </w:p>
          <w:p w14:paraId="7F3DDC4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кушу темасына мисаллар чишү.</w:t>
            </w:r>
          </w:p>
          <w:p w14:paraId="03385EC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тапкырлау.</w:t>
            </w:r>
          </w:p>
          <w:p w14:paraId="2498706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 темасына мисаллар чишү.</w:t>
            </w:r>
          </w:p>
          <w:p w14:paraId="071DDCAC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 һәм аларның үзлекләре темасына мисаллар</w:t>
            </w:r>
          </w:p>
          <w:p w14:paraId="1FA7592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чишү.</w:t>
            </w:r>
          </w:p>
          <w:p w14:paraId="7213D62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085E7A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 № 7</w:t>
            </w:r>
          </w:p>
          <w:p w14:paraId="7E0B7DB7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9E2D6E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аралар.</w:t>
            </w:r>
          </w:p>
          <w:p w14:paraId="2E5A6A4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 темасына мисаллар чишү.</w:t>
            </w:r>
          </w:p>
          <w:p w14:paraId="5DAB046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араларны координаталар турысында билгеләү.</w:t>
            </w:r>
          </w:p>
          <w:p w14:paraId="04D48D28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6937F1AC" w14:textId="77777777" w:rsidR="00622817" w:rsidRDefault="00622817" w:rsidP="000534A7">
            <w:pPr>
              <w:rPr>
                <w:sz w:val="24"/>
                <w:szCs w:val="24"/>
                <w:lang w:val="tt-RU"/>
              </w:rPr>
            </w:pPr>
          </w:p>
          <w:p w14:paraId="223F51E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Бер үзгәрешлеле тигезсезлекләрне чишү </w:t>
            </w:r>
          </w:p>
          <w:p w14:paraId="72355BB6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</w:t>
            </w:r>
            <w:r>
              <w:rPr>
                <w:sz w:val="24"/>
                <w:szCs w:val="24"/>
                <w:lang w:val="tt-RU"/>
              </w:rPr>
              <w:t>злекләрне чишү</w:t>
            </w:r>
          </w:p>
          <w:p w14:paraId="040C44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тигезсезлекләрне чиш</w:t>
            </w:r>
            <w:r>
              <w:rPr>
                <w:sz w:val="24"/>
                <w:szCs w:val="24"/>
                <w:lang w:val="tt-RU"/>
              </w:rPr>
              <w:t>ү</w:t>
            </w:r>
          </w:p>
          <w:p w14:paraId="65B3D93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сызыкча тигезсезлекләр.</w:t>
            </w:r>
          </w:p>
          <w:p w14:paraId="3FA2206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чишү.</w:t>
            </w:r>
          </w:p>
          <w:p w14:paraId="49C1D31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Икеле тигезсезлекләрне чишү.</w:t>
            </w:r>
          </w:p>
          <w:p w14:paraId="2BCB80E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Үзгәрешленең мөмкин саналган кыйммәтләрен табу.</w:t>
            </w:r>
          </w:p>
          <w:p w14:paraId="391DFC0F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чишүгә карата</w:t>
            </w:r>
          </w:p>
          <w:p w14:paraId="4E5B9DD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мисаллар чишү.</w:t>
            </w:r>
          </w:p>
          <w:p w14:paraId="2BC4465C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 № 8</w:t>
            </w:r>
          </w:p>
          <w:p w14:paraId="23CC02CD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Бөтен күрсәткечле дәрәҗә(9)</w:t>
            </w:r>
          </w:p>
          <w:p w14:paraId="649441F8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Бөтен тискәре күрсәткечле дәрәҗәнең</w:t>
            </w:r>
          </w:p>
          <w:p w14:paraId="26B3BC95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билгеләмәсе.</w:t>
            </w:r>
          </w:p>
          <w:p w14:paraId="585672C6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Бөтен тискәре күрсәткечле дәрәҗәнең билгеләмәсе темасына </w:t>
            </w:r>
          </w:p>
          <w:p w14:paraId="077DFD2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0766B318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Бөтен тискәре күрсәткечле дәрәҗәнең  үзлекләре.</w:t>
            </w:r>
          </w:p>
          <w:p w14:paraId="09F149FB" w14:textId="77777777" w:rsidR="00A04C59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Бөтен тискәре күрсәткечле дәрәҗәнең  үзлекләре темасына </w:t>
            </w:r>
          </w:p>
          <w:p w14:paraId="08AFE6BF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мисаллар чишү.</w:t>
            </w:r>
          </w:p>
          <w:p w14:paraId="5F33E89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Санның стандарт рәвеше.</w:t>
            </w:r>
          </w:p>
          <w:p w14:paraId="656E62A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Санның стандарт рәвеше темасына мисаллар чишү.</w:t>
            </w:r>
          </w:p>
          <w:p w14:paraId="56CADE21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Якынча кыйммәтләрнең язылышы. </w:t>
            </w:r>
          </w:p>
          <w:p w14:paraId="3FB88CC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Якынча кыйммәтләр өстендә гамәлләр темасына мисаллар чишү.</w:t>
            </w:r>
          </w:p>
          <w:p w14:paraId="25FE7522" w14:textId="77777777" w:rsidR="00A04C59" w:rsidRPr="00085E7A" w:rsidRDefault="00A04C59" w:rsidP="003A604C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№9</w:t>
            </w:r>
          </w:p>
          <w:p w14:paraId="2DE058F8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Статистические исследования(5)</w:t>
            </w:r>
          </w:p>
          <w:p w14:paraId="12C1DDB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3264659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509B1C97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Сбор  и группировка статистических данных.</w:t>
            </w:r>
          </w:p>
          <w:p w14:paraId="69A49D8D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6B3D1C1D" w14:textId="77777777" w:rsidR="00C34B00" w:rsidRDefault="00C34B00" w:rsidP="000534A7">
            <w:pPr>
              <w:rPr>
                <w:sz w:val="24"/>
                <w:szCs w:val="24"/>
                <w:lang w:val="tt-RU"/>
              </w:rPr>
            </w:pPr>
          </w:p>
          <w:p w14:paraId="226C61F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Наглядное представление статистической информации.</w:t>
            </w:r>
          </w:p>
          <w:p w14:paraId="32F7546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Наглядное представление статистической информации.</w:t>
            </w:r>
          </w:p>
          <w:p w14:paraId="556E40DF" w14:textId="77777777" w:rsidR="00A04C59" w:rsidRPr="00085E7A" w:rsidRDefault="00A04C59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      Кабатлау(4)</w:t>
            </w:r>
          </w:p>
          <w:p w14:paraId="01BB871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Кабатлау.Квадрат тигезләмәләр.</w:t>
            </w:r>
          </w:p>
          <w:p w14:paraId="123AACFE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Кабатлау. Тигезсезлекләр.</w:t>
            </w:r>
          </w:p>
          <w:p w14:paraId="700B36C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Йомгаклау.</w:t>
            </w:r>
          </w:p>
          <w:p w14:paraId="7940A0F1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Вакланманың төп үзлеге.</w:t>
            </w:r>
          </w:p>
          <w:p w14:paraId="3F6B301E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кушу.</w:t>
            </w:r>
          </w:p>
          <w:p w14:paraId="0E21BE67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бертөрле булган вакланмаларны алу.</w:t>
            </w:r>
          </w:p>
          <w:p w14:paraId="3F921E2E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Ваклаучылары  төрле булган вакланмаларны кушу.</w:t>
            </w:r>
          </w:p>
          <w:p w14:paraId="639C9D5B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</w:t>
            </w:r>
          </w:p>
          <w:p w14:paraId="0A4D9350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5D192313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286386E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тапкырлау.</w:t>
            </w:r>
          </w:p>
          <w:p w14:paraId="0D3A9D6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дәрәҗәгә күтәрү..</w:t>
            </w:r>
          </w:p>
          <w:p w14:paraId="1CB4C086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Вакланмаларны бүлү.</w:t>
            </w:r>
          </w:p>
          <w:p w14:paraId="5D4A9B3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аңлатмаларның рәвешен үзгәртү.</w:t>
            </w:r>
          </w:p>
          <w:p w14:paraId="1230575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иясе.</w:t>
            </w:r>
          </w:p>
          <w:p w14:paraId="63940C82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у =  х    функ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иясе    графигы .</w:t>
            </w:r>
          </w:p>
          <w:p w14:paraId="41B0B7E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Тапкырчыгыштан квадрат тамыр.</w:t>
            </w:r>
          </w:p>
          <w:p w14:paraId="338B3F14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Вакланмадан квадрат тамыр.</w:t>
            </w:r>
          </w:p>
          <w:p w14:paraId="7FFFC445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Дәрәҗәдән квадрат тамыр.</w:t>
            </w:r>
          </w:p>
          <w:p w14:paraId="12197B63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тышына чыгару.</w:t>
            </w:r>
          </w:p>
          <w:p w14:paraId="769F433A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Тапкырлаучыны тамыр тамгасы  астына кертү.</w:t>
            </w:r>
          </w:p>
          <w:p w14:paraId="56E30619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тигезләмәнең билгеләмәсе.</w:t>
            </w:r>
          </w:p>
          <w:p w14:paraId="5E6DDB00" w14:textId="77777777" w:rsidR="00D0649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Тулы булмаган квадрат тигезләмәләр.</w:t>
            </w:r>
          </w:p>
          <w:p w14:paraId="37777AB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1 формула кулланып чишү.</w:t>
            </w:r>
          </w:p>
          <w:p w14:paraId="7DACD2DD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тигезләмәләрне   2 формула кулланып чишү.</w:t>
            </w:r>
          </w:p>
          <w:p w14:paraId="6A22748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тигезләмәләр ярдәмендә мәсьәләләр чишү.</w:t>
            </w:r>
          </w:p>
          <w:p w14:paraId="46DE2043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Вакланмалы рациональ  тигезләмәләрне чишү.</w:t>
            </w:r>
          </w:p>
          <w:p w14:paraId="5288786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58805EB0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Рациональ тигезләмәләр ярдәмендә мәсьәләләр чишү.</w:t>
            </w:r>
          </w:p>
          <w:p w14:paraId="4FBD5A28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Тигезләмәләрне график юл белән чишү.</w:t>
            </w:r>
          </w:p>
          <w:p w14:paraId="2E3890AA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.</w:t>
            </w:r>
            <w:r w:rsidRPr="00085E7A">
              <w:rPr>
                <w:sz w:val="24"/>
                <w:szCs w:val="24"/>
                <w:lang w:val="tt-RU"/>
              </w:rPr>
              <w:t>Санлы тигезсезлекләр.</w:t>
            </w:r>
          </w:p>
          <w:p w14:paraId="4B12A55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тигезсезлекләрнең үзлекләре.</w:t>
            </w:r>
          </w:p>
          <w:p w14:paraId="255D1348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Санлы тигезсезлекләрне кушу.</w:t>
            </w:r>
          </w:p>
          <w:p w14:paraId="7EB9787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Санлы тигезсезлекләрне тапкырлау.</w:t>
            </w:r>
          </w:p>
          <w:p w14:paraId="2C502A41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Бер үзгәрешлеле тигезсезлекләрне чишү </w:t>
            </w:r>
          </w:p>
          <w:p w14:paraId="1A71C72C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сызыкча тигезсезлекләр.</w:t>
            </w:r>
          </w:p>
          <w:p w14:paraId="19F2A85F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Бер үзгәрешлеле тигезсезлекләр системаларын чишү.</w:t>
            </w:r>
          </w:p>
          <w:p w14:paraId="0D31FFA2" w14:textId="77777777" w:rsidR="00D0649A" w:rsidRPr="00085E7A" w:rsidRDefault="00D0649A" w:rsidP="00D0649A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Икеле тигезсезлекләрне чишү.</w:t>
            </w:r>
          </w:p>
          <w:p w14:paraId="33D3B03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</w:tcBorders>
          </w:tcPr>
          <w:p w14:paraId="5B1C5F09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6A76BE6C" w14:textId="77777777" w:rsidR="00770B2E" w:rsidRDefault="00770B2E" w:rsidP="00770B2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Формулировка понятия «рациональное выражение», уметь различать целые и дробные выражения, находить значение дроби. Уметь находить при каких значениях переменной имеет смысл рациональное выражение, допустимые значения </w:t>
            </w:r>
            <w:proofErr w:type="gramStart"/>
            <w:r>
              <w:rPr>
                <w:sz w:val="24"/>
                <w:szCs w:val="24"/>
              </w:rPr>
              <w:t>переменной  в</w:t>
            </w:r>
            <w:proofErr w:type="gramEnd"/>
            <w:r>
              <w:rPr>
                <w:sz w:val="24"/>
                <w:szCs w:val="24"/>
              </w:rPr>
              <w:t xml:space="preserve"> выражении, область определения функции</w:t>
            </w:r>
          </w:p>
          <w:p w14:paraId="6874337D" w14:textId="77777777" w:rsidR="00A04C59" w:rsidRDefault="00770B2E" w:rsidP="00770B2E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Формулировать основное свойство рациональной дроби и применять его для преобразования дробей. Знать алгоритм сокращения дроби, уметь применять его при выполнении задания</w:t>
            </w:r>
          </w:p>
          <w:p w14:paraId="4CE81EB9" w14:textId="77777777" w:rsidR="00A04C59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сложение дробей с одинаковыми знаменателями, уметь </w:t>
            </w:r>
            <w:proofErr w:type="gramStart"/>
            <w:r>
              <w:rPr>
                <w:sz w:val="24"/>
                <w:szCs w:val="24"/>
              </w:rPr>
              <w:t>формулировать  алгоритм</w:t>
            </w:r>
            <w:proofErr w:type="gramEnd"/>
            <w:r>
              <w:rPr>
                <w:sz w:val="24"/>
                <w:szCs w:val="24"/>
              </w:rPr>
              <w:t xml:space="preserve"> действий и  применять его</w:t>
            </w:r>
          </w:p>
          <w:p w14:paraId="7FEF70A7" w14:textId="77777777" w:rsidR="00770B2E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сложение дробей с одинаковыми знаменателями, определить алгоритм действий, уметь применять его</w:t>
            </w:r>
          </w:p>
          <w:p w14:paraId="1FC1A185" w14:textId="77777777" w:rsidR="00770B2E" w:rsidRDefault="00770B2E" w:rsidP="00770B2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сложение дробей с разными знаменателями, определить алгоритм действий, уметь применять его</w:t>
            </w:r>
          </w:p>
          <w:p w14:paraId="625E1FB1" w14:textId="77777777" w:rsidR="00770B2E" w:rsidRDefault="00770B2E" w:rsidP="00770B2E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Выполнять сложение дробей с разными знаменателями, определить алгоритм действий, уметь применять его</w:t>
            </w:r>
          </w:p>
          <w:p w14:paraId="4FF2A1DE" w14:textId="77777777" w:rsidR="00A04C59" w:rsidRDefault="00A04C59" w:rsidP="00770B2E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  <w:p w14:paraId="2A388FF3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56F72FFF" w14:textId="77777777" w:rsidR="00770B2E" w:rsidRDefault="00770B2E" w:rsidP="00F743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Выполнять умножение дробей, определить алгоритм действия, уметь применять его</w:t>
            </w:r>
          </w:p>
          <w:p w14:paraId="63F937DB" w14:textId="77777777" w:rsidR="00770B2E" w:rsidRDefault="00770B2E" w:rsidP="00F7430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возведение дроби в степень, определить алгоритм действия, уметь применять его.</w:t>
            </w:r>
          </w:p>
          <w:p w14:paraId="6AE0ADD0" w14:textId="77777777" w:rsidR="00770B2E" w:rsidRDefault="00770B2E" w:rsidP="00F74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деление дробей, различные преобразования рациональных выражений.</w:t>
            </w:r>
          </w:p>
          <w:p w14:paraId="4878FBEC" w14:textId="77777777" w:rsidR="00A04C59" w:rsidRDefault="00F74300" w:rsidP="00F74300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Выполнять сложение, вычитание, умножение и деление рациональных дробей, </w:t>
            </w:r>
            <w:proofErr w:type="gramStart"/>
            <w:r>
              <w:rPr>
                <w:sz w:val="24"/>
                <w:szCs w:val="24"/>
              </w:rPr>
              <w:t>многошаговые  преобразования</w:t>
            </w:r>
            <w:proofErr w:type="gramEnd"/>
            <w:r>
              <w:rPr>
                <w:sz w:val="24"/>
                <w:szCs w:val="24"/>
              </w:rPr>
              <w:t xml:space="preserve"> рациональных выражений, применяя широкий набор способов и приемов</w:t>
            </w:r>
          </w:p>
          <w:p w14:paraId="64657435" w14:textId="77777777" w:rsidR="00F74300" w:rsidRDefault="00F74300" w:rsidP="00F74300">
            <w:pPr>
              <w:shd w:val="clear" w:color="auto" w:fill="FFFFFF"/>
              <w:ind w:firstLine="426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Формулирование определения </w:t>
            </w:r>
            <w:proofErr w:type="spellStart"/>
            <w:r>
              <w:rPr>
                <w:sz w:val="24"/>
                <w:szCs w:val="24"/>
              </w:rPr>
              <w:t>функци</w:t>
            </w:r>
            <w:proofErr w:type="spellEnd"/>
            <w:r>
              <w:rPr>
                <w:sz w:val="24"/>
                <w:szCs w:val="24"/>
              </w:rPr>
              <w:t xml:space="preserve"> обратной пропорциональности у=к/х, где к не равно 0, и уметь строить ее график, запомнить определение гиперболы,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использовать функциональные понятия и язык (термины, символические обозначения);</w:t>
            </w:r>
          </w:p>
          <w:p w14:paraId="23280F8A" w14:textId="77777777" w:rsidR="00A04C59" w:rsidRPr="00F74300" w:rsidRDefault="00A04C59" w:rsidP="00F74300">
            <w:pPr>
              <w:spacing w:line="276" w:lineRule="auto"/>
              <w:rPr>
                <w:sz w:val="24"/>
                <w:szCs w:val="24"/>
              </w:rPr>
            </w:pPr>
          </w:p>
          <w:p w14:paraId="52E8E564" w14:textId="77777777" w:rsidR="006E2D9A" w:rsidRDefault="006E2D9A" w:rsidP="006E2D9A">
            <w:pPr>
              <w:rPr>
                <w:sz w:val="24"/>
                <w:szCs w:val="24"/>
              </w:rPr>
            </w:pPr>
          </w:p>
          <w:p w14:paraId="4BB51960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рациональных чисел, сравнивать и упорядочивать рациональные числа</w:t>
            </w:r>
          </w:p>
          <w:p w14:paraId="7D9B4EDD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рациональных и иррациональных чисел, сравнивать числа</w:t>
            </w:r>
          </w:p>
          <w:p w14:paraId="4A2D7011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 понятием квадратного, находить значения </w:t>
            </w:r>
            <w:proofErr w:type="gramStart"/>
            <w:r>
              <w:rPr>
                <w:sz w:val="24"/>
                <w:szCs w:val="24"/>
              </w:rPr>
              <w:t>арифметических  квадратных</w:t>
            </w:r>
            <w:proofErr w:type="gramEnd"/>
            <w:r>
              <w:rPr>
                <w:sz w:val="24"/>
                <w:szCs w:val="24"/>
              </w:rPr>
              <w:t xml:space="preserve"> корней</w:t>
            </w:r>
          </w:p>
          <w:p w14:paraId="4C3118B6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Находить значения </w:t>
            </w:r>
            <w:proofErr w:type="gramStart"/>
            <w:r>
              <w:rPr>
                <w:sz w:val="24"/>
                <w:szCs w:val="24"/>
              </w:rPr>
              <w:t>арифметических  квадратных</w:t>
            </w:r>
            <w:proofErr w:type="gramEnd"/>
            <w:r>
              <w:rPr>
                <w:sz w:val="24"/>
                <w:szCs w:val="24"/>
              </w:rPr>
              <w:t xml:space="preserve"> корней, пользуясь таблицей квадратных корней, определять смысл выражения, стоящего под корнем квадратным, находить значение переменной</w:t>
            </w:r>
          </w:p>
          <w:p w14:paraId="128DE479" w14:textId="77777777" w:rsidR="00A04C59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уравнения, определять смысл выражений, находить приближенное значение квадратного </w:t>
            </w:r>
            <w:proofErr w:type="spellStart"/>
            <w:r>
              <w:rPr>
                <w:sz w:val="24"/>
                <w:szCs w:val="24"/>
              </w:rPr>
              <w:t>окрня</w:t>
            </w:r>
            <w:proofErr w:type="spellEnd"/>
          </w:p>
          <w:p w14:paraId="6882AE14" w14:textId="77777777" w:rsidR="006E2D9A" w:rsidRDefault="006E2D9A" w:rsidP="006E2D9A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 график функции</w:t>
            </w:r>
            <w:r>
              <w:rPr>
                <w:position w:val="-10"/>
                <w:sz w:val="24"/>
                <w:szCs w:val="24"/>
              </w:rPr>
              <w:object w:dxaOrig="780" w:dyaOrig="390" w14:anchorId="5D3E2824">
                <v:shape id="_x0000_i1045" type="#_x0000_t75" style="width:39pt;height:19.5pt" o:ole="">
                  <v:imagedata r:id="rId37" o:title=""/>
                </v:shape>
                <o:OLEObject Type="Embed" ProgID="Equation.3" ShapeID="_x0000_i1045" DrawAspect="Content" ObjectID="_1723271268" r:id="rId38"/>
              </w:object>
            </w:r>
            <w:r>
              <w:rPr>
                <w:sz w:val="24"/>
                <w:szCs w:val="24"/>
              </w:rPr>
              <w:t>, формулировать свойства функции,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использовать функциональные понятия и язык (термины,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символические обозначения);</w:t>
            </w:r>
          </w:p>
          <w:p w14:paraId="785D10FA" w14:textId="77777777" w:rsidR="006E2D9A" w:rsidRPr="006E2D9A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теоремы о корне из </w:t>
            </w:r>
            <w:proofErr w:type="gramStart"/>
            <w:r>
              <w:rPr>
                <w:sz w:val="24"/>
                <w:szCs w:val="24"/>
              </w:rPr>
              <w:t>произведения  и</w:t>
            </w:r>
            <w:proofErr w:type="gramEnd"/>
            <w:r>
              <w:rPr>
                <w:sz w:val="24"/>
                <w:szCs w:val="24"/>
              </w:rPr>
              <w:t xml:space="preserve"> дроби в преобразовании выражений</w:t>
            </w:r>
          </w:p>
          <w:p w14:paraId="25612D40" w14:textId="77777777" w:rsidR="00A04C59" w:rsidRDefault="006E2D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Доказывать теоремы о квадратном корне из степени, применять их в преобразовании выражений</w:t>
            </w:r>
          </w:p>
          <w:p w14:paraId="1C11AF6B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6D835411" w14:textId="77777777" w:rsidR="006E2D9A" w:rsidRDefault="006E2D9A" w:rsidP="006E2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Выносить множитель за знак корня и вносить множитель под знак корня</w:t>
            </w:r>
          </w:p>
          <w:p w14:paraId="623CF2DB" w14:textId="77777777" w:rsidR="00A04C59" w:rsidRPr="006E2D9A" w:rsidRDefault="00A04C59">
            <w:pPr>
              <w:spacing w:after="200" w:line="276" w:lineRule="auto"/>
              <w:rPr>
                <w:sz w:val="24"/>
                <w:szCs w:val="24"/>
              </w:rPr>
            </w:pPr>
          </w:p>
          <w:p w14:paraId="573D9DF0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71E0ECFB" w14:textId="77777777" w:rsidR="00A04C59" w:rsidRDefault="006E2D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Использовать формулы сокращенного умножения при преобразовании выражений, содержащих квадратные корни</w:t>
            </w:r>
          </w:p>
          <w:p w14:paraId="5CF04F7E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A268DC9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41A18E9" w14:textId="77777777" w:rsidR="00A04C59" w:rsidRDefault="006E2D9A" w:rsidP="006E2D9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определение квадратного уравнения, решать квадратные уравнения</w:t>
            </w:r>
          </w:p>
          <w:p w14:paraId="783A61A8" w14:textId="77777777" w:rsidR="006E2D9A" w:rsidRDefault="006E2D9A" w:rsidP="006E2D9A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Сформулировать определение и алгоритм решения неполных квадратных уравнения, решать неполные квадратные уравнения</w:t>
            </w:r>
          </w:p>
          <w:p w14:paraId="72C16104" w14:textId="77777777" w:rsidR="00A04C59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квадратные уравнения, </w:t>
            </w:r>
            <w:r>
              <w:rPr>
                <w:bCs/>
                <w:color w:val="000000"/>
                <w:sz w:val="24"/>
                <w:szCs w:val="24"/>
              </w:rPr>
              <w:t xml:space="preserve">понимать уравнения как важнейшую математическую модель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дл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описания и изучения разнообразных реальных ситуаций,</w:t>
            </w:r>
            <w:r>
              <w:rPr>
                <w:sz w:val="24"/>
                <w:szCs w:val="24"/>
              </w:rPr>
              <w:t xml:space="preserve"> решать задачи с применением квадратных уравнений</w:t>
            </w:r>
          </w:p>
          <w:p w14:paraId="7FB3C15F" w14:textId="77777777" w:rsid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Сформулировать алгоритм решения квадратного уравнения, исследовать квадратное уравнение по </w:t>
            </w:r>
            <w:r>
              <w:rPr>
                <w:sz w:val="24"/>
                <w:szCs w:val="24"/>
              </w:rPr>
              <w:lastRenderedPageBreak/>
              <w:t>дискриминанту и коэффициентам, запомнить формулу корней квадратного уравнения</w:t>
            </w:r>
          </w:p>
          <w:p w14:paraId="2E0E6182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неполного квадратного уравнения, запомнить формулу корней квадратного уравнения</w:t>
            </w:r>
          </w:p>
          <w:p w14:paraId="78BF85C6" w14:textId="77777777" w:rsidR="00622817" w:rsidRP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квадратных уравнений с помощью теоремы Виета</w:t>
            </w:r>
          </w:p>
          <w:p w14:paraId="667BFD0E" w14:textId="77777777" w:rsidR="00A04C59" w:rsidRDefault="00A04C5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3DA7F34E" w14:textId="77777777" w:rsid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дробных рациональных уравнений, сводя решение таких уравнений к решению линейных и квадратных уравнений с последующим исключением посторонних корней</w:t>
            </w:r>
          </w:p>
          <w:p w14:paraId="6F2DBC6B" w14:textId="77777777" w:rsidR="00622817" w:rsidRDefault="00622817" w:rsidP="00622817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Алгоритм решения текстовых задач на движение. Решать текстовые задачи, используя в качестве алгебраической модели дробные уравнения</w:t>
            </w:r>
          </w:p>
          <w:p w14:paraId="48A240D8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графический способ решения уравнений.</w:t>
            </w:r>
          </w:p>
          <w:p w14:paraId="139E6E92" w14:textId="77777777" w:rsidR="00A04C59" w:rsidRDefault="00A04C59">
            <w:pPr>
              <w:spacing w:after="200" w:line="276" w:lineRule="auto"/>
              <w:rPr>
                <w:sz w:val="24"/>
                <w:szCs w:val="24"/>
              </w:rPr>
            </w:pPr>
          </w:p>
          <w:p w14:paraId="4004912F" w14:textId="77777777" w:rsidR="00622817" w:rsidRDefault="00622817">
            <w:pPr>
              <w:spacing w:after="200" w:line="276" w:lineRule="auto"/>
              <w:rPr>
                <w:sz w:val="24"/>
                <w:szCs w:val="24"/>
              </w:rPr>
            </w:pPr>
          </w:p>
          <w:p w14:paraId="0A42901E" w14:textId="77777777" w:rsidR="00622817" w:rsidRDefault="00622817" w:rsidP="00622817">
            <w:pPr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определение числовых неравенств, уметь интерпретировать неравенство с помощью координатной прямой,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применять терминологию и символику, связанные с отношением неравенства,</w:t>
            </w:r>
          </w:p>
          <w:p w14:paraId="369F92C9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Формулировать алгоритм </w:t>
            </w:r>
            <w:proofErr w:type="gramStart"/>
            <w:r>
              <w:rPr>
                <w:sz w:val="24"/>
                <w:szCs w:val="24"/>
              </w:rPr>
              <w:t>сложения  числовых</w:t>
            </w:r>
            <w:proofErr w:type="gramEnd"/>
            <w:r>
              <w:rPr>
                <w:sz w:val="24"/>
                <w:szCs w:val="24"/>
              </w:rPr>
              <w:t xml:space="preserve"> неравенств, уметь применять его</w:t>
            </w:r>
          </w:p>
          <w:p w14:paraId="22CEF23A" w14:textId="77777777" w:rsidR="00622817" w:rsidRDefault="00622817" w:rsidP="0062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алгоритм умножения числовых неравенств, уметь применять его</w:t>
            </w:r>
          </w:p>
          <w:p w14:paraId="782F604D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4C8E63E1" w14:textId="77777777" w:rsidR="00622817" w:rsidRDefault="00622817" w:rsidP="00622817">
            <w:pPr>
              <w:shd w:val="clear" w:color="auto" w:fill="FFFFFF"/>
              <w:ind w:firstLine="426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Находить пересечение и объединение </w:t>
            </w:r>
            <w:proofErr w:type="gramStart"/>
            <w:r>
              <w:rPr>
                <w:sz w:val="24"/>
                <w:szCs w:val="24"/>
              </w:rPr>
              <w:t>множеств в частности</w:t>
            </w:r>
            <w:proofErr w:type="gramEnd"/>
            <w:r>
              <w:rPr>
                <w:sz w:val="24"/>
                <w:szCs w:val="24"/>
              </w:rPr>
              <w:t xml:space="preserve"> числовых промежутков</w:t>
            </w:r>
            <w:r>
              <w:rPr>
                <w:bCs/>
                <w:color w:val="000000"/>
                <w:sz w:val="24"/>
                <w:szCs w:val="24"/>
              </w:rPr>
              <w:t xml:space="preserve"> понимать и применять терминологию и символику, связанные с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отношением неравенства, свойства числовых неравенств;</w:t>
            </w:r>
          </w:p>
          <w:p w14:paraId="0D9A9CF6" w14:textId="77777777" w:rsidR="00622817" w:rsidRPr="00622817" w:rsidRDefault="00622817" w:rsidP="006228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неравенств с одной переменной, уметь применять его. Решать линейные неравенства</w:t>
            </w:r>
          </w:p>
          <w:p w14:paraId="7F844442" w14:textId="77777777" w:rsidR="00A04C59" w:rsidRDefault="0062281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алгоритм решения систем линейных неравенств. Решать системы линейных неравенств, в том числе таких, которые записаны в виде двойных неравенств</w:t>
            </w:r>
          </w:p>
          <w:p w14:paraId="103B8F57" w14:textId="77777777" w:rsidR="00622817" w:rsidRDefault="00622817">
            <w:pPr>
              <w:spacing w:after="200" w:line="276" w:lineRule="auto"/>
              <w:rPr>
                <w:sz w:val="24"/>
                <w:szCs w:val="24"/>
              </w:rPr>
            </w:pPr>
          </w:p>
          <w:p w14:paraId="57F6BDB8" w14:textId="77777777" w:rsidR="00622817" w:rsidRPr="00622817" w:rsidRDefault="00622817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622817">
              <w:rPr>
                <w:sz w:val="24"/>
                <w:szCs w:val="24"/>
              </w:rPr>
              <w:t>Знать определение степени с целым показателем, находить значение выражений</w:t>
            </w:r>
          </w:p>
          <w:p w14:paraId="2FD90FC4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353E9677" w14:textId="77777777" w:rsidR="00622817" w:rsidRDefault="00622817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Знать свойства степени с целым показателем</w:t>
            </w:r>
          </w:p>
          <w:p w14:paraId="3D1F18EA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6D0B9FFF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7205F56A" w14:textId="77777777" w:rsidR="00622817" w:rsidRPr="00727BA6" w:rsidRDefault="00622817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  <w:p w14:paraId="69A4E668" w14:textId="77777777" w:rsidR="00622817" w:rsidRDefault="00622817" w:rsidP="00622817">
            <w:pPr>
              <w:rPr>
                <w:sz w:val="24"/>
                <w:szCs w:val="24"/>
              </w:rPr>
            </w:pPr>
          </w:p>
          <w:p w14:paraId="76280A35" w14:textId="77777777" w:rsidR="00C34B00" w:rsidRDefault="00C34B00" w:rsidP="00622817">
            <w:pPr>
              <w:rPr>
                <w:sz w:val="24"/>
                <w:szCs w:val="24"/>
              </w:rPr>
            </w:pPr>
          </w:p>
          <w:p w14:paraId="791C78B4" w14:textId="77777777" w:rsidR="00C34B00" w:rsidRDefault="00C34B00" w:rsidP="00622817">
            <w:pPr>
              <w:rPr>
                <w:sz w:val="24"/>
                <w:szCs w:val="24"/>
              </w:rPr>
            </w:pPr>
          </w:p>
          <w:p w14:paraId="544F8F7E" w14:textId="77777777" w:rsidR="00C34B00" w:rsidRDefault="00C34B00" w:rsidP="00622817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</w:t>
            </w:r>
          </w:p>
          <w:p w14:paraId="0B40C997" w14:textId="77777777" w:rsidR="00C34B00" w:rsidRPr="00727BA6" w:rsidRDefault="00C34B00" w:rsidP="00C34B00">
            <w:pPr>
              <w:rPr>
                <w:sz w:val="24"/>
                <w:szCs w:val="24"/>
              </w:rPr>
            </w:pPr>
            <w:r w:rsidRPr="00727BA6">
              <w:rPr>
                <w:sz w:val="24"/>
                <w:szCs w:val="24"/>
              </w:rPr>
              <w:t>Использовать наглядное представление статистической информации в виде столбчатых и круговых диаграмм, полигонов, гистограмм</w:t>
            </w:r>
          </w:p>
          <w:p w14:paraId="4F826026" w14:textId="77777777" w:rsidR="00C34B00" w:rsidRPr="00727BA6" w:rsidRDefault="00C34B00" w:rsidP="00622817">
            <w:pPr>
              <w:rPr>
                <w:sz w:val="24"/>
                <w:szCs w:val="24"/>
              </w:rPr>
            </w:pPr>
          </w:p>
          <w:p w14:paraId="57AF77C8" w14:textId="77777777" w:rsidR="00A04C59" w:rsidRPr="00622817" w:rsidRDefault="00A04C59" w:rsidP="00622817">
            <w:pPr>
              <w:pStyle w:val="a3"/>
            </w:pPr>
          </w:p>
          <w:p w14:paraId="019315AB" w14:textId="77777777" w:rsidR="00A04C59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</w:t>
            </w:r>
            <w:r w:rsidRPr="004F2BC2">
              <w:rPr>
                <w:sz w:val="24"/>
                <w:szCs w:val="24"/>
              </w:rPr>
              <w:lastRenderedPageBreak/>
              <w:t>различного вида задач</w:t>
            </w:r>
          </w:p>
          <w:p w14:paraId="02B2E4B7" w14:textId="77777777" w:rsidR="00D0649A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23FCFEAD" w14:textId="77777777" w:rsidR="00D0649A" w:rsidRDefault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3BC2E8AF" w14:textId="77777777" w:rsidR="00D0649A" w:rsidRDefault="00D064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3F6544BF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2B0B3A57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68C9E51C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24674448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28B34138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7FD9CA9F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613F2853" w14:textId="77777777" w:rsidR="00D0649A" w:rsidRDefault="00D0649A" w:rsidP="00D0649A">
            <w:pPr>
              <w:spacing w:after="200" w:line="276" w:lineRule="auto"/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43519512" w14:textId="1EB596BC" w:rsidR="00A04C59" w:rsidRPr="00085E7A" w:rsidRDefault="00D0649A" w:rsidP="00FC1D0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2BD0A42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E36A3D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11376A7C" w14:textId="14E8F94A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15FCDDB5" w14:textId="62388BEC" w:rsidR="00A04C59" w:rsidRPr="00085E7A" w:rsidRDefault="000F3B2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0D2273F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39386218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4318142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0DC8EE9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7074C31B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4A6DD6DF" w14:textId="39F6C77C" w:rsidR="00A04C59" w:rsidRPr="00085E7A" w:rsidRDefault="000F3B2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2D910C9" w14:textId="497BEF17" w:rsidR="00A04C59" w:rsidRPr="00085E7A" w:rsidRDefault="000F3B2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0C65DED1" w14:textId="5D0D517F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3B21ABB4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15C4DF93" w14:textId="736B8570" w:rsidR="00A04C59" w:rsidRPr="00085E7A" w:rsidRDefault="000F3B2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3CC1D34F" w14:textId="1C0AF47A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3B24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2D44D6C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55AB0C43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1E02531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5A3955CB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649D2370" w14:textId="77777777" w:rsidR="00770B2E" w:rsidRDefault="00770B2E" w:rsidP="00B0179E">
            <w:pPr>
              <w:rPr>
                <w:sz w:val="24"/>
                <w:szCs w:val="24"/>
              </w:rPr>
            </w:pPr>
          </w:p>
          <w:p w14:paraId="7B655F98" w14:textId="38128843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3B24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B11373C" w14:textId="3E61C0A6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  <w:p w14:paraId="5E810416" w14:textId="03206A2F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3B2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  <w:p w14:paraId="1686B39C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8A5259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029EE081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24176A84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315DFF88" w14:textId="56CD0331" w:rsidR="006064D9" w:rsidRDefault="006064D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3B2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.09</w:t>
            </w:r>
          </w:p>
          <w:p w14:paraId="7E20CA03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AF2CB7A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5F74E0DC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21E33416" w14:textId="30A4A51B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3B24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451F381" w14:textId="1C7C7FE2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76F76896" w14:textId="14867EDC" w:rsidR="00A04C59" w:rsidRDefault="00416526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0C7442B3" w14:textId="2B7AD5D3" w:rsidR="002D0962" w:rsidRPr="00085E7A" w:rsidRDefault="002D096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  <w:p w14:paraId="632F7869" w14:textId="500BFC7D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F2B3481" w14:textId="1CF4A6A9" w:rsidR="00A04C59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04C59" w:rsidRPr="00085E7A">
              <w:rPr>
                <w:sz w:val="24"/>
                <w:szCs w:val="24"/>
              </w:rPr>
              <w:t>.09</w:t>
            </w:r>
          </w:p>
          <w:p w14:paraId="278A02F8" w14:textId="0751713F" w:rsidR="002D0962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  <w:p w14:paraId="74A0B038" w14:textId="6A9A45EB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4C59">
              <w:rPr>
                <w:sz w:val="24"/>
                <w:szCs w:val="24"/>
              </w:rPr>
              <w:t>.10</w:t>
            </w:r>
          </w:p>
          <w:p w14:paraId="5395432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03E6E9D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6263409" w14:textId="364C87CD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52A6FD2F" w14:textId="6472BCC1" w:rsidR="00A04C59" w:rsidRPr="00085E7A" w:rsidRDefault="00F46B7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B4BCB97" w14:textId="49E733ED" w:rsidR="006064D9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D0962">
              <w:rPr>
                <w:sz w:val="24"/>
                <w:szCs w:val="24"/>
              </w:rPr>
              <w:t>.10</w:t>
            </w:r>
          </w:p>
          <w:p w14:paraId="55CE3FB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46E291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12A3AC1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C1CE62F" w14:textId="5DCA8691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BB7A4D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F3AB69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A7CE3BB" w14:textId="3FCCA342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44393AF9" w14:textId="050D262A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B7E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2984B94" w14:textId="1A6BD404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079866E7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7CB0623D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15B5B274" w14:textId="70353837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68BBC04" w14:textId="41EFFF8D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69B8E847" w14:textId="0FD3874C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0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75B3CB53" w14:textId="77777777" w:rsidR="00A04C59" w:rsidRDefault="00A04C59" w:rsidP="00B0179E">
            <w:pPr>
              <w:rPr>
                <w:sz w:val="24"/>
                <w:szCs w:val="24"/>
              </w:rPr>
            </w:pPr>
          </w:p>
          <w:p w14:paraId="0D8C1FB3" w14:textId="77777777" w:rsidR="00A04C59" w:rsidRDefault="00A04C59" w:rsidP="00B0179E">
            <w:pPr>
              <w:rPr>
                <w:sz w:val="24"/>
                <w:szCs w:val="24"/>
              </w:rPr>
            </w:pPr>
          </w:p>
          <w:p w14:paraId="53A8C2E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0C4A36EB" w14:textId="358152D3" w:rsidR="00A04C59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.10</w:t>
            </w:r>
          </w:p>
          <w:p w14:paraId="162999C9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54FD6146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789AF8C" w14:textId="3C842075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  <w:p w14:paraId="18203DAB" w14:textId="65C7EA41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</w:t>
            </w:r>
          </w:p>
          <w:p w14:paraId="27EA7841" w14:textId="0F1628B7" w:rsidR="00A04C59" w:rsidRPr="00085E7A" w:rsidRDefault="005375A7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6B7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  <w:p w14:paraId="691412C1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2205858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DEA06D3" w14:textId="21F7F163" w:rsidR="00A04C59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375A7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  <w:p w14:paraId="4614CB35" w14:textId="4BC142BD" w:rsidR="005375A7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375A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  <w:p w14:paraId="26C48227" w14:textId="53E6EC98" w:rsidR="005375A7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375A7">
              <w:rPr>
                <w:sz w:val="24"/>
                <w:szCs w:val="24"/>
              </w:rPr>
              <w:t>.11</w:t>
            </w:r>
          </w:p>
          <w:p w14:paraId="5BC1DA19" w14:textId="333245F3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2</w:t>
            </w:r>
            <w:r w:rsidR="005375A7">
              <w:rPr>
                <w:sz w:val="24"/>
                <w:szCs w:val="24"/>
              </w:rPr>
              <w:t>.11</w:t>
            </w:r>
          </w:p>
          <w:p w14:paraId="36D8D94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38157894" w14:textId="120BA487" w:rsidR="005375A7" w:rsidRDefault="00C97535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4</w:t>
            </w:r>
            <w:r w:rsidR="005375A7">
              <w:rPr>
                <w:sz w:val="24"/>
                <w:szCs w:val="24"/>
              </w:rPr>
              <w:t>.11</w:t>
            </w:r>
          </w:p>
          <w:p w14:paraId="2ABF872E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0B1B925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0D187438" w14:textId="7A6EE54B" w:rsidR="005375A7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6</w:t>
            </w:r>
            <w:r w:rsidR="005375A7">
              <w:rPr>
                <w:sz w:val="24"/>
                <w:szCs w:val="24"/>
              </w:rPr>
              <w:t>.11</w:t>
            </w:r>
          </w:p>
          <w:p w14:paraId="7E2F4F86" w14:textId="65F7D0B7" w:rsidR="005375A7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7</w:t>
            </w:r>
            <w:r w:rsidR="005375A7">
              <w:rPr>
                <w:sz w:val="24"/>
                <w:szCs w:val="24"/>
              </w:rPr>
              <w:t>.11</w:t>
            </w:r>
          </w:p>
          <w:p w14:paraId="780AB6F2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4E195813" w14:textId="27FBB10E" w:rsidR="005375A7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9</w:t>
            </w:r>
            <w:r w:rsidR="005375A7">
              <w:rPr>
                <w:sz w:val="24"/>
                <w:szCs w:val="24"/>
              </w:rPr>
              <w:t>.11</w:t>
            </w:r>
          </w:p>
          <w:p w14:paraId="3D54BBFA" w14:textId="7681A3DA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76BC2EF3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C6204E8" w14:textId="218B457D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47631006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3E6A848E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76C1547" w14:textId="467C7381" w:rsidR="00A04C59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28790888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64904AD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7A452E52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B0EF8F3" w14:textId="40BD1DE9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  <w:p w14:paraId="1871512E" w14:textId="27626C23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793B"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4E440F74" w14:textId="77777777" w:rsidR="00E62953" w:rsidRDefault="00E62953" w:rsidP="00B0179E">
            <w:pPr>
              <w:rPr>
                <w:sz w:val="24"/>
                <w:szCs w:val="24"/>
              </w:rPr>
            </w:pPr>
          </w:p>
          <w:p w14:paraId="2411A265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538FBA95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BF5C151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E061C70" w14:textId="09D6A9C9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04C59" w:rsidRPr="00085E7A">
              <w:rPr>
                <w:sz w:val="24"/>
                <w:szCs w:val="24"/>
              </w:rPr>
              <w:t>.11</w:t>
            </w:r>
          </w:p>
          <w:p w14:paraId="3B7DD0A0" w14:textId="77777777" w:rsidR="006064D9" w:rsidRDefault="006064D9" w:rsidP="00B0179E">
            <w:pPr>
              <w:rPr>
                <w:sz w:val="24"/>
                <w:szCs w:val="24"/>
              </w:rPr>
            </w:pPr>
          </w:p>
          <w:p w14:paraId="64B95F17" w14:textId="55E26650" w:rsidR="00A04C59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  <w:p w14:paraId="3681F4CF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329981EA" w14:textId="535C48D2" w:rsidR="00B2530A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530A">
              <w:rPr>
                <w:sz w:val="24"/>
                <w:szCs w:val="24"/>
              </w:rPr>
              <w:t>.1</w:t>
            </w:r>
            <w:r w:rsidR="00180874">
              <w:rPr>
                <w:sz w:val="24"/>
                <w:szCs w:val="24"/>
              </w:rPr>
              <w:t>2</w:t>
            </w:r>
          </w:p>
          <w:p w14:paraId="4619CA3F" w14:textId="59870615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</w:t>
            </w:r>
            <w:r w:rsidR="00180874">
              <w:rPr>
                <w:sz w:val="24"/>
                <w:szCs w:val="24"/>
              </w:rPr>
              <w:t>2</w:t>
            </w:r>
          </w:p>
          <w:p w14:paraId="66709D5D" w14:textId="47DA9C7E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.1</w:t>
            </w:r>
            <w:r w:rsidR="00180874">
              <w:rPr>
                <w:sz w:val="24"/>
                <w:szCs w:val="24"/>
              </w:rPr>
              <w:t>2</w:t>
            </w:r>
          </w:p>
          <w:p w14:paraId="0951E7C2" w14:textId="60EA1070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2634B154" w14:textId="77686ADA" w:rsidR="006E2D9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B2530A">
              <w:rPr>
                <w:sz w:val="24"/>
                <w:szCs w:val="24"/>
              </w:rPr>
              <w:t>.12</w:t>
            </w:r>
          </w:p>
          <w:p w14:paraId="4E83B1AA" w14:textId="622EA5C5" w:rsidR="00A04C59" w:rsidRPr="00085E7A" w:rsidRDefault="002D793B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2D43B1E8" w14:textId="69BFE143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190CE162" w14:textId="6DA15297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793B"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1E2F26C0" w14:textId="002A1A1C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.12</w:t>
            </w:r>
          </w:p>
          <w:p w14:paraId="11EE456E" w14:textId="0C0649D2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7CEA50D8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442C5E09" w14:textId="34DEE07B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75206AF0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22C35D67" w14:textId="77777777" w:rsidR="00180874" w:rsidRDefault="00180874" w:rsidP="00B0179E">
            <w:pPr>
              <w:rPr>
                <w:sz w:val="24"/>
                <w:szCs w:val="24"/>
              </w:rPr>
            </w:pPr>
          </w:p>
          <w:p w14:paraId="77B37A10" w14:textId="46A62435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.12</w:t>
            </w:r>
          </w:p>
          <w:p w14:paraId="3B5EA1D6" w14:textId="059843F4" w:rsidR="006E2D9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4</w:t>
            </w:r>
            <w:r w:rsidR="00B2530A">
              <w:rPr>
                <w:sz w:val="24"/>
                <w:szCs w:val="24"/>
              </w:rPr>
              <w:t>.12</w:t>
            </w:r>
          </w:p>
          <w:p w14:paraId="0BE7FD36" w14:textId="77777777" w:rsidR="00180874" w:rsidRDefault="00180874" w:rsidP="00B0179E">
            <w:pPr>
              <w:rPr>
                <w:sz w:val="24"/>
                <w:szCs w:val="24"/>
              </w:rPr>
            </w:pPr>
          </w:p>
          <w:p w14:paraId="3EA26C40" w14:textId="17ED15BF" w:rsidR="00A04C59" w:rsidRPr="00085E7A" w:rsidRDefault="00180874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6</w:t>
            </w:r>
            <w:r w:rsidR="00A04C59">
              <w:rPr>
                <w:sz w:val="24"/>
                <w:szCs w:val="24"/>
              </w:rPr>
              <w:t>.12</w:t>
            </w:r>
          </w:p>
          <w:p w14:paraId="781FA18C" w14:textId="69A2DAED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708570F1" w14:textId="6A20A42F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4C59" w:rsidRPr="00085E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4A4ABBC5" w14:textId="77777777" w:rsidR="00203DB2" w:rsidRDefault="00203DB2" w:rsidP="00B0179E">
            <w:pPr>
              <w:rPr>
                <w:sz w:val="24"/>
                <w:szCs w:val="24"/>
              </w:rPr>
            </w:pPr>
          </w:p>
          <w:p w14:paraId="301255E6" w14:textId="4D019891" w:rsidR="00203DB2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2530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4A763085" w14:textId="2F8328D6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4</w:t>
            </w:r>
            <w:r w:rsidR="00A04C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33304199" w14:textId="1B0AAFA8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6</w:t>
            </w:r>
            <w:r w:rsidR="00F3694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7A27979C" w14:textId="48B5DD02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  <w:p w14:paraId="7F377BCA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01F3E1A1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608EE728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2A60F042" w14:textId="04237D69" w:rsidR="00A04C59" w:rsidRPr="00085E7A" w:rsidRDefault="00F3694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63EDE3D9" w14:textId="205B8108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384AEDCC" w14:textId="36979ECC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3</w:t>
            </w:r>
            <w:r w:rsidR="00A04C59">
              <w:rPr>
                <w:sz w:val="24"/>
                <w:szCs w:val="24"/>
              </w:rPr>
              <w:t>.01</w:t>
            </w:r>
          </w:p>
          <w:p w14:paraId="2D918F84" w14:textId="198D3455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5</w:t>
            </w:r>
            <w:r w:rsidR="005707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443B7DB7" w14:textId="747C68A3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.01</w:t>
            </w:r>
          </w:p>
          <w:p w14:paraId="3333D8F0" w14:textId="57C95B3E" w:rsidR="00B2530A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  <w:p w14:paraId="5B3357C7" w14:textId="536377EB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04C59">
              <w:rPr>
                <w:sz w:val="24"/>
                <w:szCs w:val="24"/>
              </w:rPr>
              <w:t>.01</w:t>
            </w:r>
          </w:p>
          <w:p w14:paraId="5AE5CDED" w14:textId="77777777" w:rsidR="00570732" w:rsidRDefault="00570732" w:rsidP="00B0179E">
            <w:pPr>
              <w:rPr>
                <w:sz w:val="24"/>
                <w:szCs w:val="24"/>
              </w:rPr>
            </w:pPr>
          </w:p>
          <w:p w14:paraId="5BBB49C1" w14:textId="4409438F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</w:t>
            </w:r>
            <w:r w:rsidR="000A1B2E">
              <w:rPr>
                <w:sz w:val="24"/>
                <w:szCs w:val="24"/>
              </w:rPr>
              <w:t>2</w:t>
            </w:r>
          </w:p>
          <w:p w14:paraId="6A595FC9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3B09507F" w14:textId="6546DB56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6B158171" w14:textId="4D808A90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>
              <w:rPr>
                <w:sz w:val="24"/>
                <w:szCs w:val="24"/>
              </w:rPr>
              <w:t>.02</w:t>
            </w:r>
          </w:p>
          <w:p w14:paraId="3313CD14" w14:textId="2993ADA3" w:rsidR="00A04C59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530A">
              <w:rPr>
                <w:sz w:val="24"/>
                <w:szCs w:val="24"/>
              </w:rPr>
              <w:t>.02</w:t>
            </w:r>
          </w:p>
          <w:p w14:paraId="3A1E939B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353537E4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19AF4A04" w14:textId="3A0421FB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74B73572" w14:textId="329F344F" w:rsidR="00A04C59" w:rsidRPr="00085E7A" w:rsidRDefault="0057073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>
              <w:rPr>
                <w:sz w:val="24"/>
                <w:szCs w:val="24"/>
              </w:rPr>
              <w:t>.02</w:t>
            </w:r>
          </w:p>
          <w:p w14:paraId="338A46E2" w14:textId="31D6054B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</w:t>
            </w:r>
          </w:p>
          <w:p w14:paraId="5ACE184D" w14:textId="62FB50EA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3</w:t>
            </w:r>
            <w:r w:rsidR="00A04C59">
              <w:rPr>
                <w:sz w:val="24"/>
                <w:szCs w:val="24"/>
              </w:rPr>
              <w:t>.02</w:t>
            </w:r>
          </w:p>
          <w:p w14:paraId="2F8737C3" w14:textId="0BA19243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5</w:t>
            </w:r>
            <w:r w:rsidRPr="00085E7A">
              <w:rPr>
                <w:sz w:val="24"/>
                <w:szCs w:val="24"/>
              </w:rPr>
              <w:t>.02</w:t>
            </w:r>
          </w:p>
          <w:p w14:paraId="7172FBFE" w14:textId="20FE1D2A" w:rsidR="00A04C59" w:rsidRPr="00085E7A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73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4C2C2272" w14:textId="2E138CB7" w:rsidR="00A04C59" w:rsidRDefault="00B2530A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8</w:t>
            </w:r>
            <w:r w:rsidR="00A04C59">
              <w:rPr>
                <w:sz w:val="24"/>
                <w:szCs w:val="24"/>
              </w:rPr>
              <w:t>.02</w:t>
            </w:r>
          </w:p>
          <w:p w14:paraId="26C9C474" w14:textId="15ECE6FC" w:rsidR="00B2530A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530A">
              <w:rPr>
                <w:sz w:val="24"/>
                <w:szCs w:val="24"/>
              </w:rPr>
              <w:t>.02</w:t>
            </w:r>
          </w:p>
          <w:p w14:paraId="25825994" w14:textId="77777777" w:rsidR="002D0962" w:rsidRDefault="002D0962" w:rsidP="00B0179E">
            <w:pPr>
              <w:rPr>
                <w:sz w:val="24"/>
                <w:szCs w:val="24"/>
              </w:rPr>
            </w:pPr>
          </w:p>
          <w:p w14:paraId="14B34887" w14:textId="342B82B4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2</w:t>
            </w:r>
            <w:r w:rsidRPr="00085E7A">
              <w:rPr>
                <w:sz w:val="24"/>
                <w:szCs w:val="24"/>
              </w:rPr>
              <w:t>.02</w:t>
            </w:r>
          </w:p>
          <w:p w14:paraId="1491B671" w14:textId="77777777" w:rsidR="00BF5A82" w:rsidRDefault="00BF5A82" w:rsidP="00B0179E">
            <w:pPr>
              <w:rPr>
                <w:sz w:val="24"/>
                <w:szCs w:val="24"/>
              </w:rPr>
            </w:pPr>
          </w:p>
          <w:p w14:paraId="2EF4D6E0" w14:textId="63BE3F5D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70732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.02</w:t>
            </w:r>
          </w:p>
          <w:p w14:paraId="5ECAD3C8" w14:textId="77777777" w:rsidR="00570732" w:rsidRDefault="00570732" w:rsidP="00B0179E">
            <w:pPr>
              <w:rPr>
                <w:sz w:val="24"/>
                <w:szCs w:val="24"/>
              </w:rPr>
            </w:pPr>
          </w:p>
          <w:p w14:paraId="01E42C4A" w14:textId="70FA7088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5</w:t>
            </w:r>
            <w:r w:rsidR="00A04C59">
              <w:rPr>
                <w:sz w:val="24"/>
                <w:szCs w:val="24"/>
              </w:rPr>
              <w:t>.02</w:t>
            </w:r>
          </w:p>
          <w:p w14:paraId="1007EB5B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40B67994" w14:textId="116A1D1D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  <w:p w14:paraId="3362F0FE" w14:textId="47F09445" w:rsidR="00A04C59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04C5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  <w:p w14:paraId="2104B0BF" w14:textId="77777777" w:rsidR="00B4797D" w:rsidRDefault="00B4797D" w:rsidP="00B0179E">
            <w:pPr>
              <w:rPr>
                <w:sz w:val="24"/>
                <w:szCs w:val="24"/>
              </w:rPr>
            </w:pPr>
          </w:p>
          <w:p w14:paraId="75C40C06" w14:textId="1ADCBB28" w:rsidR="00307360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</w:t>
            </w:r>
            <w:r w:rsidR="00BF5A82">
              <w:rPr>
                <w:sz w:val="24"/>
                <w:szCs w:val="24"/>
              </w:rPr>
              <w:t>3</w:t>
            </w:r>
          </w:p>
          <w:p w14:paraId="7EB2ECA2" w14:textId="6AC72439" w:rsidR="00BF5A82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2501B35A" w14:textId="5C1DA603" w:rsidR="00A04C59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4C59">
              <w:rPr>
                <w:sz w:val="24"/>
                <w:szCs w:val="24"/>
              </w:rPr>
              <w:t>.03</w:t>
            </w:r>
          </w:p>
          <w:p w14:paraId="3480D5A8" w14:textId="7A2AE23B" w:rsidR="00307360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07360">
              <w:rPr>
                <w:sz w:val="24"/>
                <w:szCs w:val="24"/>
              </w:rPr>
              <w:t>.03</w:t>
            </w:r>
          </w:p>
          <w:p w14:paraId="4D9155BD" w14:textId="312CF844" w:rsidR="00A04C59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682875CA" w14:textId="77777777" w:rsidR="001657E7" w:rsidRDefault="001657E7" w:rsidP="00B0179E">
            <w:pPr>
              <w:rPr>
                <w:sz w:val="24"/>
                <w:szCs w:val="24"/>
              </w:rPr>
            </w:pPr>
          </w:p>
          <w:p w14:paraId="5B9306FB" w14:textId="5CB35DF5" w:rsidR="00A04C59" w:rsidRPr="00085E7A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04293D77" w14:textId="32534108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3D27A318" w14:textId="7B89D709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5497D8AF" w14:textId="77777777" w:rsidR="001657E7" w:rsidRDefault="001657E7" w:rsidP="00B0179E">
            <w:pPr>
              <w:rPr>
                <w:sz w:val="24"/>
                <w:szCs w:val="24"/>
              </w:rPr>
            </w:pPr>
          </w:p>
          <w:p w14:paraId="74CB1C6A" w14:textId="77777777" w:rsidR="001657E7" w:rsidRDefault="001657E7" w:rsidP="00B0179E">
            <w:pPr>
              <w:rPr>
                <w:sz w:val="24"/>
                <w:szCs w:val="24"/>
              </w:rPr>
            </w:pPr>
          </w:p>
          <w:p w14:paraId="479A0C4F" w14:textId="60609899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A82">
              <w:rPr>
                <w:sz w:val="24"/>
                <w:szCs w:val="24"/>
              </w:rPr>
              <w:t>6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7BD70498" w14:textId="38F0E0C7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1B2E">
              <w:rPr>
                <w:sz w:val="24"/>
                <w:szCs w:val="24"/>
              </w:rPr>
              <w:t>8</w:t>
            </w:r>
            <w:r w:rsidRPr="00085E7A">
              <w:rPr>
                <w:sz w:val="24"/>
                <w:szCs w:val="24"/>
              </w:rPr>
              <w:t>.03</w:t>
            </w:r>
          </w:p>
          <w:p w14:paraId="49CFE86F" w14:textId="77777777" w:rsidR="001657E7" w:rsidRDefault="001657E7" w:rsidP="00B0179E">
            <w:pPr>
              <w:rPr>
                <w:sz w:val="24"/>
                <w:szCs w:val="24"/>
              </w:rPr>
            </w:pPr>
          </w:p>
          <w:p w14:paraId="02D82984" w14:textId="2F0E11DC" w:rsidR="00A04C59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>
              <w:rPr>
                <w:sz w:val="24"/>
                <w:szCs w:val="24"/>
              </w:rPr>
              <w:t>.03</w:t>
            </w:r>
          </w:p>
          <w:p w14:paraId="39BD6ED1" w14:textId="15BF1ED1" w:rsidR="00622817" w:rsidRDefault="00BF5A82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B2E">
              <w:rPr>
                <w:sz w:val="24"/>
                <w:szCs w:val="24"/>
              </w:rPr>
              <w:t>2</w:t>
            </w:r>
            <w:r w:rsidR="00307360">
              <w:rPr>
                <w:sz w:val="24"/>
                <w:szCs w:val="24"/>
              </w:rPr>
              <w:t>.03</w:t>
            </w:r>
          </w:p>
          <w:p w14:paraId="335114CE" w14:textId="45367333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5A82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.03</w:t>
            </w:r>
          </w:p>
          <w:p w14:paraId="4897FB40" w14:textId="47DAD942" w:rsidR="00A04C59" w:rsidRPr="00085E7A" w:rsidRDefault="000A1B2E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A04C59" w:rsidRPr="00085E7A">
              <w:rPr>
                <w:sz w:val="24"/>
                <w:szCs w:val="24"/>
              </w:rPr>
              <w:t>.0</w:t>
            </w:r>
            <w:r w:rsidR="002E6E2D">
              <w:rPr>
                <w:sz w:val="24"/>
                <w:szCs w:val="24"/>
              </w:rPr>
              <w:t>4</w:t>
            </w:r>
          </w:p>
          <w:p w14:paraId="098EACFB" w14:textId="4517256B" w:rsidR="00A04C59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04C59" w:rsidRPr="00085E7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  <w:p w14:paraId="418ECDC9" w14:textId="3AAE9FED" w:rsidR="00307360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7360">
              <w:rPr>
                <w:sz w:val="24"/>
                <w:szCs w:val="24"/>
              </w:rPr>
              <w:t>.04</w:t>
            </w:r>
          </w:p>
          <w:p w14:paraId="1E795F21" w14:textId="468A85D4" w:rsidR="00A04C59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314336ED" w14:textId="544D4FFB" w:rsidR="00A04C59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7A9EF5F0" w14:textId="2ECDFCF5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2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3F4E0235" w14:textId="402E5344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3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2EB77536" w14:textId="2BD738DA" w:rsidR="00307360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  <w:p w14:paraId="4F1856CF" w14:textId="53B6FECE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  <w:p w14:paraId="73C713E5" w14:textId="4DA3037C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  <w:p w14:paraId="37532A15" w14:textId="5EDC95DD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0C824511" w14:textId="2BDFDE9A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2</w:t>
            </w:r>
            <w:r w:rsidRPr="00085E7A">
              <w:rPr>
                <w:sz w:val="24"/>
                <w:szCs w:val="24"/>
              </w:rPr>
              <w:t>.04</w:t>
            </w:r>
          </w:p>
          <w:p w14:paraId="7CA0640E" w14:textId="277BF56C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</w:t>
            </w:r>
          </w:p>
          <w:p w14:paraId="302B66D9" w14:textId="0F57D86B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  <w:p w14:paraId="0C154CC1" w14:textId="5C5E62C6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.04</w:t>
            </w:r>
          </w:p>
          <w:p w14:paraId="282E4B40" w14:textId="4936113C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9</w:t>
            </w:r>
            <w:r w:rsidRPr="00085E7A">
              <w:rPr>
                <w:sz w:val="24"/>
                <w:szCs w:val="24"/>
              </w:rPr>
              <w:t>.04</w:t>
            </w:r>
          </w:p>
          <w:p w14:paraId="1309A680" w14:textId="548AD4E9" w:rsidR="00A04C59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C59" w:rsidRPr="00085E7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  <w:p w14:paraId="74454494" w14:textId="1D3B988D" w:rsidR="00307360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7360">
              <w:rPr>
                <w:sz w:val="24"/>
                <w:szCs w:val="24"/>
              </w:rPr>
              <w:t>.0</w:t>
            </w:r>
            <w:r w:rsidR="00B4797D">
              <w:rPr>
                <w:sz w:val="24"/>
                <w:szCs w:val="24"/>
              </w:rPr>
              <w:t>5</w:t>
            </w:r>
          </w:p>
          <w:p w14:paraId="2064D7EE" w14:textId="49BFB78C" w:rsidR="00A04C59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4C59">
              <w:rPr>
                <w:sz w:val="24"/>
                <w:szCs w:val="24"/>
              </w:rPr>
              <w:t>.05</w:t>
            </w:r>
          </w:p>
          <w:p w14:paraId="57BC8A2B" w14:textId="57D1F65A" w:rsidR="00307360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7360">
              <w:rPr>
                <w:sz w:val="24"/>
                <w:szCs w:val="24"/>
              </w:rPr>
              <w:t>.05</w:t>
            </w:r>
          </w:p>
          <w:p w14:paraId="770D831D" w14:textId="5F336351" w:rsidR="00A04C59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4C59">
              <w:rPr>
                <w:sz w:val="24"/>
                <w:szCs w:val="24"/>
              </w:rPr>
              <w:t>.05</w:t>
            </w:r>
          </w:p>
          <w:p w14:paraId="5C6BD42A" w14:textId="3438C215" w:rsidR="00307360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07360">
              <w:rPr>
                <w:sz w:val="24"/>
                <w:szCs w:val="24"/>
              </w:rPr>
              <w:t>.05</w:t>
            </w:r>
          </w:p>
          <w:p w14:paraId="2FB72700" w14:textId="5C2631B0" w:rsidR="00A04C59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205FF961" w14:textId="766498D2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3</w:t>
            </w:r>
            <w:r w:rsidRPr="00085E7A">
              <w:rPr>
                <w:sz w:val="24"/>
                <w:szCs w:val="24"/>
              </w:rPr>
              <w:t>.05</w:t>
            </w:r>
          </w:p>
          <w:p w14:paraId="1CEEB191" w14:textId="36224549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  <w:p w14:paraId="0C1ECB6A" w14:textId="4307506E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E2D">
              <w:rPr>
                <w:sz w:val="24"/>
                <w:szCs w:val="24"/>
              </w:rPr>
              <w:t>7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146E5CC7" w14:textId="2B42D79A" w:rsidR="00307360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797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  <w:p w14:paraId="68EA0BC4" w14:textId="705BCAC2" w:rsidR="00A04C59" w:rsidRPr="00085E7A" w:rsidRDefault="002E6E2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4C59">
              <w:rPr>
                <w:sz w:val="24"/>
                <w:szCs w:val="24"/>
              </w:rPr>
              <w:t>.05</w:t>
            </w:r>
          </w:p>
          <w:p w14:paraId="75D2575C" w14:textId="691B76B8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</w:t>
            </w:r>
          </w:p>
          <w:p w14:paraId="216E599D" w14:textId="5251ED4D" w:rsidR="00A04C59" w:rsidRPr="00085E7A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4</w:t>
            </w:r>
            <w:r w:rsidR="00A04C59" w:rsidRPr="00085E7A">
              <w:rPr>
                <w:sz w:val="24"/>
                <w:szCs w:val="24"/>
              </w:rPr>
              <w:t>.05</w:t>
            </w:r>
          </w:p>
          <w:p w14:paraId="217092CF" w14:textId="26ED1B55" w:rsidR="00A04C59" w:rsidRDefault="00307360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79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  <w:p w14:paraId="76BCE091" w14:textId="05A3CB1B" w:rsidR="00A04C59" w:rsidRPr="00085E7A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7</w:t>
            </w:r>
            <w:r w:rsidRPr="00085E7A">
              <w:rPr>
                <w:sz w:val="24"/>
                <w:szCs w:val="24"/>
              </w:rPr>
              <w:t>.05</w:t>
            </w:r>
          </w:p>
          <w:p w14:paraId="470024EB" w14:textId="3BC42AE8" w:rsidR="00A04C59" w:rsidRDefault="00A04C59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6E2D">
              <w:rPr>
                <w:sz w:val="24"/>
                <w:szCs w:val="24"/>
              </w:rPr>
              <w:t>9</w:t>
            </w:r>
            <w:r w:rsidRPr="00085E7A">
              <w:rPr>
                <w:sz w:val="24"/>
                <w:szCs w:val="24"/>
              </w:rPr>
              <w:t>.05</w:t>
            </w:r>
          </w:p>
          <w:p w14:paraId="6B952A27" w14:textId="244306A4" w:rsidR="00307360" w:rsidRPr="00085E7A" w:rsidRDefault="00B4797D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E6E2D">
              <w:rPr>
                <w:sz w:val="24"/>
                <w:szCs w:val="24"/>
              </w:rPr>
              <w:t>1</w:t>
            </w:r>
            <w:r w:rsidR="00307360">
              <w:rPr>
                <w:sz w:val="24"/>
                <w:szCs w:val="24"/>
              </w:rPr>
              <w:t>.05</w:t>
            </w:r>
          </w:p>
          <w:p w14:paraId="547F11C1" w14:textId="1801A81A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29D8EF0F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0257D30B" w14:textId="77777777" w:rsidR="00A04C59" w:rsidRPr="00085E7A" w:rsidRDefault="00A04C59" w:rsidP="00B0179E">
            <w:pPr>
              <w:rPr>
                <w:sz w:val="24"/>
                <w:szCs w:val="24"/>
              </w:rPr>
            </w:pPr>
          </w:p>
          <w:p w14:paraId="7E47F022" w14:textId="77777777" w:rsidR="00A04C59" w:rsidRPr="00085E7A" w:rsidRDefault="00A04C59" w:rsidP="00085E7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28D44FD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74072BCA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227D1ED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CAD6084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025C859E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27EB3D3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1C56CB0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DE76DE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4270528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A1B8299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3C6E1B32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6716316B" w14:textId="77777777" w:rsidR="00A04C59" w:rsidRPr="00085E7A" w:rsidRDefault="00A04C59" w:rsidP="000534A7">
            <w:pPr>
              <w:rPr>
                <w:sz w:val="24"/>
                <w:szCs w:val="24"/>
                <w:lang w:val="tt-RU"/>
              </w:rPr>
            </w:pPr>
          </w:p>
          <w:p w14:paraId="5972B10F" w14:textId="77777777" w:rsidR="00A04C59" w:rsidRPr="00085E7A" w:rsidRDefault="00A04C59" w:rsidP="00085E7A">
            <w:pPr>
              <w:rPr>
                <w:sz w:val="24"/>
                <w:szCs w:val="24"/>
                <w:lang w:val="tt-RU"/>
              </w:rPr>
            </w:pPr>
          </w:p>
        </w:tc>
      </w:tr>
    </w:tbl>
    <w:p w14:paraId="245752CE" w14:textId="77777777" w:rsidR="004F4336" w:rsidRDefault="004C76EB" w:rsidP="004C76EB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 xml:space="preserve">                                                                             </w:t>
      </w:r>
    </w:p>
    <w:p w14:paraId="45107DCE" w14:textId="77777777" w:rsidR="004F4336" w:rsidRDefault="004F4336" w:rsidP="004C76EB">
      <w:pPr>
        <w:rPr>
          <w:b/>
          <w:sz w:val="28"/>
          <w:szCs w:val="28"/>
          <w:lang w:val="tt-RU"/>
        </w:rPr>
      </w:pPr>
    </w:p>
    <w:p w14:paraId="24B720ED" w14:textId="77777777" w:rsidR="004F4336" w:rsidRDefault="004F4336" w:rsidP="004C76EB">
      <w:pPr>
        <w:rPr>
          <w:b/>
          <w:sz w:val="28"/>
          <w:szCs w:val="28"/>
          <w:lang w:val="tt-RU"/>
        </w:rPr>
      </w:pPr>
    </w:p>
    <w:p w14:paraId="2076FCD1" w14:textId="77777777" w:rsidR="004C76EB" w:rsidRPr="00F05008" w:rsidRDefault="004F4336" w:rsidP="004C76EB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      </w:t>
      </w:r>
      <w:r w:rsidR="004C76EB">
        <w:rPr>
          <w:b/>
          <w:sz w:val="28"/>
          <w:szCs w:val="28"/>
          <w:lang w:val="tt-RU"/>
        </w:rPr>
        <w:t xml:space="preserve">    </w:t>
      </w:r>
      <w:r w:rsidR="004C76EB" w:rsidRPr="00F05008">
        <w:rPr>
          <w:b/>
          <w:sz w:val="28"/>
          <w:szCs w:val="28"/>
        </w:rPr>
        <w:t xml:space="preserve"> Учебники:</w:t>
      </w:r>
    </w:p>
    <w:p w14:paraId="0FCD93CD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 w:rsidRPr="00F05008">
        <w:rPr>
          <w:rFonts w:ascii="Times New Roman" w:hAnsi="Times New Roman"/>
          <w:sz w:val="28"/>
          <w:szCs w:val="28"/>
        </w:rPr>
        <w:t>Миндюк</w:t>
      </w:r>
      <w:proofErr w:type="spellEnd"/>
      <w:r w:rsidRPr="00F050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5008">
        <w:rPr>
          <w:rFonts w:ascii="Times New Roman" w:hAnsi="Times New Roman"/>
          <w:sz w:val="28"/>
          <w:szCs w:val="28"/>
        </w:rPr>
        <w:t>К.И.Нешков</w:t>
      </w:r>
      <w:proofErr w:type="spellEnd"/>
      <w:r w:rsidRPr="00F05008">
        <w:rPr>
          <w:rFonts w:ascii="Times New Roman" w:hAnsi="Times New Roman"/>
          <w:sz w:val="28"/>
          <w:szCs w:val="28"/>
        </w:rPr>
        <w:t>, С</w:t>
      </w:r>
      <w:r w:rsidR="004F4336">
        <w:rPr>
          <w:rFonts w:ascii="Times New Roman" w:hAnsi="Times New Roman"/>
          <w:sz w:val="28"/>
          <w:szCs w:val="28"/>
        </w:rPr>
        <w:t xml:space="preserve">.Б. </w:t>
      </w:r>
      <w:proofErr w:type="gramStart"/>
      <w:r w:rsidR="004F4336">
        <w:rPr>
          <w:rFonts w:ascii="Times New Roman" w:hAnsi="Times New Roman"/>
          <w:sz w:val="28"/>
          <w:szCs w:val="28"/>
        </w:rPr>
        <w:t>Суворова :</w:t>
      </w:r>
      <w:proofErr w:type="gramEnd"/>
      <w:r w:rsidR="004F4336">
        <w:rPr>
          <w:rFonts w:ascii="Times New Roman" w:hAnsi="Times New Roman"/>
          <w:sz w:val="28"/>
          <w:szCs w:val="28"/>
        </w:rPr>
        <w:t xml:space="preserve"> Просвещение, 20</w:t>
      </w:r>
      <w:r w:rsidR="004F4336">
        <w:rPr>
          <w:rFonts w:ascii="Times New Roman" w:hAnsi="Times New Roman"/>
          <w:sz w:val="28"/>
          <w:szCs w:val="28"/>
          <w:lang w:val="tt-RU"/>
        </w:rPr>
        <w:t>18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5CABE9F3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</w:t>
      </w:r>
      <w:r>
        <w:rPr>
          <w:rFonts w:ascii="Times New Roman" w:hAnsi="Times New Roman"/>
          <w:sz w:val="28"/>
          <w:szCs w:val="28"/>
        </w:rPr>
        <w:t xml:space="preserve">, Н.Г. </w:t>
      </w:r>
      <w:proofErr w:type="spellStart"/>
      <w:r>
        <w:rPr>
          <w:rFonts w:ascii="Times New Roman" w:hAnsi="Times New Roman"/>
          <w:sz w:val="28"/>
          <w:szCs w:val="28"/>
        </w:rPr>
        <w:t>Миндюк</w:t>
      </w:r>
      <w:proofErr w:type="spellEnd"/>
      <w:r>
        <w:rPr>
          <w:rFonts w:ascii="Times New Roman" w:hAnsi="Times New Roman"/>
          <w:sz w:val="28"/>
          <w:szCs w:val="28"/>
        </w:rPr>
        <w:t>: Просвещение, 2008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4A3AFE3F" w14:textId="77777777" w:rsidR="004C76EB" w:rsidRPr="00F05008" w:rsidRDefault="004C76EB" w:rsidP="004C76EB">
      <w:pPr>
        <w:numPr>
          <w:ilvl w:val="0"/>
          <w:numId w:val="13"/>
        </w:numPr>
        <w:jc w:val="both"/>
        <w:rPr>
          <w:sz w:val="28"/>
          <w:szCs w:val="28"/>
        </w:rPr>
      </w:pPr>
      <w:r w:rsidRPr="00F05008">
        <w:rPr>
          <w:sz w:val="28"/>
          <w:szCs w:val="28"/>
        </w:rPr>
        <w:t>Дидактические материалы по геометрии для 8 класса / Б.Г. Зив</w:t>
      </w:r>
      <w:r>
        <w:rPr>
          <w:sz w:val="28"/>
          <w:szCs w:val="28"/>
        </w:rPr>
        <w:t xml:space="preserve">, В.М. </w:t>
      </w:r>
      <w:proofErr w:type="spellStart"/>
      <w:r>
        <w:rPr>
          <w:sz w:val="28"/>
          <w:szCs w:val="28"/>
        </w:rPr>
        <w:t>Мейлер</w:t>
      </w:r>
      <w:proofErr w:type="spellEnd"/>
      <w:r>
        <w:rPr>
          <w:sz w:val="28"/>
          <w:szCs w:val="28"/>
        </w:rPr>
        <w:t>: Просвещение, 2004</w:t>
      </w:r>
      <w:r w:rsidRPr="00F05008">
        <w:rPr>
          <w:sz w:val="28"/>
          <w:szCs w:val="28"/>
        </w:rPr>
        <w:t>.</w:t>
      </w:r>
    </w:p>
    <w:p w14:paraId="54389119" w14:textId="77777777" w:rsidR="004C76EB" w:rsidRPr="00BE4813" w:rsidRDefault="004C76EB" w:rsidP="004C76EB">
      <w:pPr>
        <w:rPr>
          <w:sz w:val="28"/>
          <w:szCs w:val="28"/>
        </w:rPr>
      </w:pPr>
      <w:r>
        <w:rPr>
          <w:sz w:val="28"/>
          <w:szCs w:val="28"/>
        </w:rPr>
        <w:t xml:space="preserve">             5.Тематические тесты. 8 класс. Алгебра. Под редакцией </w:t>
      </w:r>
      <w:proofErr w:type="spellStart"/>
      <w:proofErr w:type="gramStart"/>
      <w:r>
        <w:rPr>
          <w:sz w:val="28"/>
          <w:szCs w:val="28"/>
        </w:rPr>
        <w:t>Ф.Ф.Лысенко,С.Ю.Кулабухова</w:t>
      </w:r>
      <w:proofErr w:type="spellEnd"/>
      <w:proofErr w:type="gramEnd"/>
      <w:r>
        <w:rPr>
          <w:sz w:val="28"/>
          <w:szCs w:val="28"/>
        </w:rPr>
        <w:t>.</w:t>
      </w:r>
    </w:p>
    <w:p w14:paraId="19236099" w14:textId="77777777" w:rsidR="004C76EB" w:rsidRPr="00085E7A" w:rsidRDefault="004C76EB" w:rsidP="004C76EB">
      <w:pPr>
        <w:tabs>
          <w:tab w:val="num" w:pos="12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03B16">
        <w:rPr>
          <w:sz w:val="28"/>
          <w:szCs w:val="28"/>
        </w:rPr>
        <w:t>ЦИФРОВЫЕ ОБРАЗОВАТЕЛЬНЫЕ РЕСУРСЫ</w:t>
      </w:r>
      <w:r>
        <w:rPr>
          <w:sz w:val="28"/>
          <w:szCs w:val="28"/>
          <w:lang w:val="tt-RU"/>
        </w:rPr>
        <w:t xml:space="preserve"> И</w:t>
      </w:r>
      <w:r w:rsidRPr="00303B16">
        <w:rPr>
          <w:sz w:val="28"/>
          <w:szCs w:val="28"/>
          <w:lang w:val="tt-RU"/>
        </w:rPr>
        <w:t>ннова</w:t>
      </w:r>
      <w:proofErr w:type="spellStart"/>
      <w:r w:rsidRPr="00303B16">
        <w:rPr>
          <w:sz w:val="28"/>
          <w:szCs w:val="28"/>
        </w:rPr>
        <w:t>ционные</w:t>
      </w:r>
      <w:proofErr w:type="spellEnd"/>
      <w:r w:rsidRPr="00303B16">
        <w:rPr>
          <w:sz w:val="28"/>
          <w:szCs w:val="28"/>
        </w:rPr>
        <w:t xml:space="preserve"> учебные материалы</w:t>
      </w:r>
    </w:p>
    <w:p w14:paraId="7D3D925D" w14:textId="77777777" w:rsidR="003E0AB6" w:rsidRDefault="003E0AB6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E24F03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A218179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270B79A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19407513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8D8237B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76D60DC2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0CDAB0C8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3CBCB250" w14:textId="77777777" w:rsidR="004F4336" w:rsidRDefault="004F4336" w:rsidP="00786E0C">
      <w:pPr>
        <w:rPr>
          <w:b/>
          <w:bCs/>
          <w:color w:val="000000"/>
          <w:spacing w:val="3"/>
          <w:sz w:val="28"/>
          <w:szCs w:val="28"/>
          <w:lang w:val="tt-RU"/>
        </w:rPr>
      </w:pPr>
    </w:p>
    <w:p w14:paraId="2E116FBF" w14:textId="77777777" w:rsidR="000D097D" w:rsidRDefault="000D097D" w:rsidP="00BF4737">
      <w:pPr>
        <w:rPr>
          <w:sz w:val="32"/>
          <w:szCs w:val="32"/>
        </w:rPr>
      </w:pPr>
    </w:p>
    <w:p w14:paraId="6DF8AD34" w14:textId="77777777" w:rsidR="000D097D" w:rsidRDefault="000D097D" w:rsidP="002E0C6D">
      <w:pPr>
        <w:jc w:val="center"/>
        <w:rPr>
          <w:sz w:val="32"/>
          <w:szCs w:val="32"/>
        </w:rPr>
      </w:pPr>
    </w:p>
    <w:p w14:paraId="78199448" w14:textId="77777777" w:rsidR="002E0C6D" w:rsidRPr="002E0C6D" w:rsidRDefault="002E0C6D" w:rsidP="002E0C6D">
      <w:pPr>
        <w:jc w:val="center"/>
        <w:rPr>
          <w:sz w:val="32"/>
          <w:szCs w:val="32"/>
        </w:rPr>
      </w:pPr>
      <w:r w:rsidRPr="002E0C6D">
        <w:rPr>
          <w:sz w:val="32"/>
          <w:szCs w:val="32"/>
        </w:rPr>
        <w:t>Контрольные работы по алгебре в 8 классе</w:t>
      </w:r>
    </w:p>
    <w:p w14:paraId="085A79AF" w14:textId="77777777" w:rsidR="002E0C6D" w:rsidRPr="002E0C6D" w:rsidRDefault="002E0C6D" w:rsidP="002E0C6D">
      <w:pPr>
        <w:rPr>
          <w:sz w:val="24"/>
          <w:szCs w:val="24"/>
        </w:rPr>
      </w:pPr>
    </w:p>
    <w:p w14:paraId="11FAD4DE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№1. 8 класс. </w:t>
      </w:r>
    </w:p>
    <w:p w14:paraId="5EC4F527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Вариант 1.</w:t>
      </w:r>
    </w:p>
    <w:p w14:paraId="44FDD55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Сократите дробь: </w:t>
      </w:r>
      <w:r w:rsidRPr="002E0C6D">
        <w:rPr>
          <w:position w:val="-28"/>
          <w:sz w:val="28"/>
          <w:szCs w:val="28"/>
        </w:rPr>
        <w:object w:dxaOrig="3739" w:dyaOrig="700" w14:anchorId="3496DB00">
          <v:shape id="_x0000_i1046" type="#_x0000_t75" style="width:186.75pt;height:35.25pt" o:ole="">
            <v:imagedata r:id="rId39" o:title=""/>
          </v:shape>
          <o:OLEObject Type="Embed" ProgID="Equation.3" ShapeID="_x0000_i1046" DrawAspect="Content" ObjectID="_1723271269" r:id="rId40"/>
        </w:object>
      </w:r>
    </w:p>
    <w:p w14:paraId="58EDAA2A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lastRenderedPageBreak/>
        <w:t xml:space="preserve">2. Представьте в виде дроби: </w:t>
      </w:r>
      <w:r w:rsidRPr="002E0C6D">
        <w:rPr>
          <w:position w:val="-24"/>
          <w:sz w:val="28"/>
          <w:szCs w:val="28"/>
        </w:rPr>
        <w:object w:dxaOrig="5679" w:dyaOrig="620" w14:anchorId="1A5C5463">
          <v:shape id="_x0000_i1047" type="#_x0000_t75" style="width:284.25pt;height:32.25pt" o:ole="">
            <v:imagedata r:id="rId41" o:title=""/>
          </v:shape>
          <o:OLEObject Type="Embed" ProgID="Equation.3" ShapeID="_x0000_i1047" DrawAspect="Content" ObjectID="_1723271270" r:id="rId42"/>
        </w:object>
      </w:r>
    </w:p>
    <w:p w14:paraId="30A6055E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Найдите значение выражения </w:t>
      </w:r>
      <w:r w:rsidRPr="002E0C6D">
        <w:rPr>
          <w:position w:val="-24"/>
          <w:sz w:val="28"/>
          <w:szCs w:val="28"/>
        </w:rPr>
        <w:object w:dxaOrig="1060" w:dyaOrig="660" w14:anchorId="631E1515">
          <v:shape id="_x0000_i1048" type="#_x0000_t75" style="width:52.5pt;height:33pt" o:ole="">
            <v:imagedata r:id="rId43" o:title=""/>
          </v:shape>
          <o:OLEObject Type="Embed" ProgID="Equation.3" ShapeID="_x0000_i1048" DrawAspect="Content" ObjectID="_1723271271" r:id="rId44"/>
        </w:object>
      </w:r>
      <w:r w:rsidRPr="002E0C6D">
        <w:rPr>
          <w:sz w:val="28"/>
          <w:szCs w:val="28"/>
        </w:rPr>
        <w:t xml:space="preserve"> при </w:t>
      </w:r>
      <w:r w:rsidRPr="002E0C6D">
        <w:rPr>
          <w:position w:val="-10"/>
          <w:sz w:val="28"/>
          <w:szCs w:val="28"/>
        </w:rPr>
        <w:object w:dxaOrig="1700" w:dyaOrig="340" w14:anchorId="141BAC89">
          <v:shape id="_x0000_i1049" type="#_x0000_t75" style="width:84.75pt;height:16.5pt" o:ole="">
            <v:imagedata r:id="rId45" o:title=""/>
          </v:shape>
          <o:OLEObject Type="Embed" ProgID="Equation.3" ShapeID="_x0000_i1049" DrawAspect="Content" ObjectID="_1723271272" r:id="rId46"/>
        </w:object>
      </w:r>
    </w:p>
    <w:p w14:paraId="6C28C78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Упростить выражение: </w:t>
      </w:r>
      <w:r w:rsidRPr="002E0C6D">
        <w:rPr>
          <w:position w:val="-24"/>
          <w:sz w:val="28"/>
          <w:szCs w:val="28"/>
        </w:rPr>
        <w:object w:dxaOrig="1860" w:dyaOrig="620" w14:anchorId="04B6B873">
          <v:shape id="_x0000_i1050" type="#_x0000_t75" style="width:93pt;height:32.25pt" o:ole="">
            <v:imagedata r:id="rId47" o:title=""/>
          </v:shape>
          <o:OLEObject Type="Embed" ProgID="Equation.3" ShapeID="_x0000_i1050" DrawAspect="Content" ObjectID="_1723271273" r:id="rId48"/>
        </w:object>
      </w:r>
    </w:p>
    <w:p w14:paraId="737A9054" w14:textId="77777777" w:rsidR="002E0C6D" w:rsidRPr="002E0C6D" w:rsidRDefault="002E0C6D" w:rsidP="002E0C6D">
      <w:pPr>
        <w:rPr>
          <w:sz w:val="28"/>
          <w:szCs w:val="28"/>
        </w:rPr>
      </w:pPr>
    </w:p>
    <w:p w14:paraId="3FFFD915" w14:textId="77777777" w:rsidR="002E0C6D" w:rsidRPr="002E0C6D" w:rsidRDefault="002E0C6D" w:rsidP="002E0C6D">
      <w:pPr>
        <w:rPr>
          <w:sz w:val="28"/>
          <w:szCs w:val="28"/>
        </w:rPr>
      </w:pPr>
    </w:p>
    <w:p w14:paraId="5537CA20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№1. 8 класс. </w:t>
      </w:r>
    </w:p>
    <w:p w14:paraId="5852231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Вариант 2.</w:t>
      </w:r>
    </w:p>
    <w:p w14:paraId="6219E22E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Сократите дробь: </w:t>
      </w:r>
      <w:r w:rsidRPr="002E0C6D">
        <w:rPr>
          <w:position w:val="-30"/>
          <w:sz w:val="28"/>
          <w:szCs w:val="28"/>
        </w:rPr>
        <w:object w:dxaOrig="3780" w:dyaOrig="720" w14:anchorId="70CEBB7D">
          <v:shape id="_x0000_i1051" type="#_x0000_t75" style="width:189.75pt;height:36pt" o:ole="">
            <v:imagedata r:id="rId49" o:title=""/>
          </v:shape>
          <o:OLEObject Type="Embed" ProgID="Equation.3" ShapeID="_x0000_i1051" DrawAspect="Content" ObjectID="_1723271274" r:id="rId50"/>
        </w:object>
      </w:r>
    </w:p>
    <w:p w14:paraId="1606E5F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Представьте в виде дроби: </w:t>
      </w:r>
      <w:r w:rsidRPr="002E0C6D">
        <w:rPr>
          <w:position w:val="-28"/>
          <w:sz w:val="28"/>
          <w:szCs w:val="28"/>
        </w:rPr>
        <w:object w:dxaOrig="5860" w:dyaOrig="700" w14:anchorId="45FB8E97">
          <v:shape id="_x0000_i1052" type="#_x0000_t75" style="width:291.75pt;height:35.25pt" o:ole="">
            <v:imagedata r:id="rId51" o:title=""/>
          </v:shape>
          <o:OLEObject Type="Embed" ProgID="Equation.3" ShapeID="_x0000_i1052" DrawAspect="Content" ObjectID="_1723271275" r:id="rId52"/>
        </w:object>
      </w:r>
    </w:p>
    <w:p w14:paraId="21B0F3BF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Найдите значение выражения </w:t>
      </w:r>
      <w:r w:rsidRPr="002E0C6D">
        <w:rPr>
          <w:position w:val="-28"/>
          <w:sz w:val="28"/>
          <w:szCs w:val="28"/>
        </w:rPr>
        <w:object w:dxaOrig="1320" w:dyaOrig="700" w14:anchorId="5E9A0B26">
          <v:shape id="_x0000_i1053" type="#_x0000_t75" style="width:65.25pt;height:35.25pt" o:ole="">
            <v:imagedata r:id="rId53" o:title=""/>
          </v:shape>
          <o:OLEObject Type="Embed" ProgID="Equation.3" ShapeID="_x0000_i1053" DrawAspect="Content" ObjectID="_1723271276" r:id="rId54"/>
        </w:object>
      </w:r>
      <w:r w:rsidRPr="002E0C6D">
        <w:rPr>
          <w:sz w:val="28"/>
          <w:szCs w:val="28"/>
        </w:rPr>
        <w:t xml:space="preserve"> при </w:t>
      </w:r>
      <w:r w:rsidRPr="002E0C6D">
        <w:rPr>
          <w:position w:val="-10"/>
          <w:sz w:val="28"/>
          <w:szCs w:val="28"/>
        </w:rPr>
        <w:object w:dxaOrig="1700" w:dyaOrig="340" w14:anchorId="56AA97E8">
          <v:shape id="_x0000_i1054" type="#_x0000_t75" style="width:84.75pt;height:16.5pt" o:ole="">
            <v:imagedata r:id="rId55" o:title=""/>
          </v:shape>
          <o:OLEObject Type="Embed" ProgID="Equation.3" ShapeID="_x0000_i1054" DrawAspect="Content" ObjectID="_1723271277" r:id="rId56"/>
        </w:object>
      </w:r>
    </w:p>
    <w:p w14:paraId="1C83B70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Упростить выражение: </w:t>
      </w:r>
      <w:r w:rsidRPr="002E0C6D">
        <w:rPr>
          <w:position w:val="-24"/>
          <w:sz w:val="28"/>
          <w:szCs w:val="28"/>
        </w:rPr>
        <w:object w:dxaOrig="1980" w:dyaOrig="620" w14:anchorId="699276B8">
          <v:shape id="_x0000_i1055" type="#_x0000_t75" style="width:99pt;height:32.25pt" o:ole="">
            <v:imagedata r:id="rId57" o:title=""/>
          </v:shape>
          <o:OLEObject Type="Embed" ProgID="Equation.3" ShapeID="_x0000_i1055" DrawAspect="Content" ObjectID="_1723271278" r:id="rId58"/>
        </w:object>
      </w:r>
    </w:p>
    <w:p w14:paraId="0410B2A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Контрольные работы по алгебре в 8 </w:t>
      </w:r>
    </w:p>
    <w:p w14:paraId="0FA26BDD" w14:textId="77777777" w:rsidR="002E0C6D" w:rsidRPr="002E0C6D" w:rsidRDefault="002E0C6D" w:rsidP="002E0C6D">
      <w:pPr>
        <w:rPr>
          <w:sz w:val="24"/>
          <w:szCs w:val="24"/>
        </w:rPr>
      </w:pPr>
    </w:p>
    <w:p w14:paraId="6510C3CA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4F3419AA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1CC95D36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74099AE9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2F88C2A0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i/>
          <w:sz w:val="28"/>
          <w:szCs w:val="28"/>
        </w:rPr>
        <w:lastRenderedPageBreak/>
        <w:t>Контрольная работа №2. 8 класс.</w:t>
      </w:r>
    </w:p>
    <w:p w14:paraId="2C9F2FD8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Рациональные выражения.</w:t>
      </w:r>
    </w:p>
    <w:p w14:paraId="71FB4263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4F2ED6C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1. Представьте выражение в виде дроби:</w:t>
      </w:r>
    </w:p>
    <w:p w14:paraId="52F1C7F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position w:val="-30"/>
          <w:sz w:val="28"/>
          <w:szCs w:val="28"/>
        </w:rPr>
        <w:object w:dxaOrig="7900" w:dyaOrig="720" w14:anchorId="32E17013">
          <v:shape id="_x0000_i1056" type="#_x0000_t75" style="width:395.25pt;height:36pt" o:ole="">
            <v:imagedata r:id="rId59" o:title=""/>
          </v:shape>
          <o:OLEObject Type="Embed" ProgID="Equation.3" ShapeID="_x0000_i1056" DrawAspect="Content" ObjectID="_1723271279" r:id="rId60"/>
        </w:object>
      </w:r>
    </w:p>
    <w:p w14:paraId="209203E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Постройте график функции </w:t>
      </w:r>
      <w:r w:rsidRPr="002E0C6D">
        <w:rPr>
          <w:position w:val="-24"/>
          <w:sz w:val="28"/>
          <w:szCs w:val="28"/>
        </w:rPr>
        <w:object w:dxaOrig="639" w:dyaOrig="620" w14:anchorId="0D954CB7">
          <v:shape id="_x0000_i1057" type="#_x0000_t75" style="width:32.25pt;height:32.25pt" o:ole="">
            <v:imagedata r:id="rId61" o:title=""/>
          </v:shape>
          <o:OLEObject Type="Embed" ProgID="Equation.3" ShapeID="_x0000_i1057" DrawAspect="Content" ObjectID="_1723271280" r:id="rId62"/>
        </w:object>
      </w:r>
      <w:r w:rsidRPr="002E0C6D">
        <w:rPr>
          <w:sz w:val="28"/>
          <w:szCs w:val="28"/>
        </w:rPr>
        <w:t xml:space="preserve">. Какова область определения функции? При каких значениях </w:t>
      </w:r>
      <w:r w:rsidRPr="002E0C6D">
        <w:rPr>
          <w:position w:val="-6"/>
          <w:sz w:val="28"/>
          <w:szCs w:val="28"/>
        </w:rPr>
        <w:object w:dxaOrig="200" w:dyaOrig="220" w14:anchorId="33ACCAB8">
          <v:shape id="_x0000_i1058" type="#_x0000_t75" style="width:9.75pt;height:10.5pt" o:ole="">
            <v:imagedata r:id="rId63" o:title=""/>
          </v:shape>
          <o:OLEObject Type="Embed" ProgID="Equation.3" ShapeID="_x0000_i1058" DrawAspect="Content" ObjectID="_1723271281" r:id="rId64"/>
        </w:object>
      </w:r>
      <w:r w:rsidRPr="002E0C6D">
        <w:rPr>
          <w:sz w:val="28"/>
          <w:szCs w:val="28"/>
        </w:rPr>
        <w:t xml:space="preserve"> функция принимает отрицательные значения?</w:t>
      </w:r>
    </w:p>
    <w:p w14:paraId="1CABE02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Докажите, что при всех значениях </w:t>
      </w:r>
      <w:r w:rsidRPr="002E0C6D">
        <w:rPr>
          <w:position w:val="-6"/>
          <w:sz w:val="28"/>
          <w:szCs w:val="28"/>
        </w:rPr>
        <w:object w:dxaOrig="680" w:dyaOrig="279" w14:anchorId="06E9BE34">
          <v:shape id="_x0000_i1059" type="#_x0000_t75" style="width:33pt;height:13.5pt" o:ole="">
            <v:imagedata r:id="rId65" o:title=""/>
          </v:shape>
          <o:OLEObject Type="Embed" ProgID="Equation.3" ShapeID="_x0000_i1059" DrawAspect="Content" ObjectID="_1723271282" r:id="rId66"/>
        </w:object>
      </w:r>
      <w:r w:rsidRPr="002E0C6D">
        <w:rPr>
          <w:sz w:val="28"/>
          <w:szCs w:val="28"/>
        </w:rPr>
        <w:t xml:space="preserve"> значение выражения </w:t>
      </w:r>
      <w:r w:rsidRPr="002E0C6D">
        <w:rPr>
          <w:position w:val="-28"/>
          <w:sz w:val="28"/>
          <w:szCs w:val="28"/>
        </w:rPr>
        <w:object w:dxaOrig="3519" w:dyaOrig="680" w14:anchorId="50327DB2">
          <v:shape id="_x0000_i1060" type="#_x0000_t75" style="width:177pt;height:33pt" o:ole="">
            <v:imagedata r:id="rId67" o:title=""/>
          </v:shape>
          <o:OLEObject Type="Embed" ProgID="Equation.3" ShapeID="_x0000_i1060" DrawAspect="Content" ObjectID="_1723271283" r:id="rId68"/>
        </w:object>
      </w:r>
      <w:r w:rsidRPr="002E0C6D">
        <w:rPr>
          <w:sz w:val="28"/>
          <w:szCs w:val="28"/>
        </w:rPr>
        <w:t xml:space="preserve"> не зависит от </w:t>
      </w:r>
      <w:r w:rsidRPr="002E0C6D">
        <w:rPr>
          <w:position w:val="-6"/>
          <w:sz w:val="28"/>
          <w:szCs w:val="28"/>
        </w:rPr>
        <w:object w:dxaOrig="200" w:dyaOrig="279" w14:anchorId="3C0D0755">
          <v:shape id="_x0000_i1061" type="#_x0000_t75" style="width:9.75pt;height:13.5pt" o:ole="">
            <v:imagedata r:id="rId69" o:title=""/>
          </v:shape>
          <o:OLEObject Type="Embed" ProgID="Equation.3" ShapeID="_x0000_i1061" DrawAspect="Content" ObjectID="_1723271284" r:id="rId70"/>
        </w:object>
      </w:r>
      <w:r w:rsidRPr="002E0C6D">
        <w:rPr>
          <w:sz w:val="28"/>
          <w:szCs w:val="28"/>
        </w:rPr>
        <w:t>.</w:t>
      </w:r>
    </w:p>
    <w:p w14:paraId="08C3E77B" w14:textId="77777777" w:rsidR="002E0C6D" w:rsidRPr="002E0C6D" w:rsidRDefault="002E0C6D" w:rsidP="002E0C6D">
      <w:pPr>
        <w:rPr>
          <w:sz w:val="28"/>
          <w:szCs w:val="28"/>
        </w:rPr>
      </w:pPr>
    </w:p>
    <w:p w14:paraId="5E9417F3" w14:textId="77777777" w:rsidR="002E0C6D" w:rsidRPr="002E0C6D" w:rsidRDefault="002E0C6D" w:rsidP="002E0C6D">
      <w:pPr>
        <w:rPr>
          <w:sz w:val="28"/>
          <w:szCs w:val="28"/>
        </w:rPr>
      </w:pPr>
    </w:p>
    <w:p w14:paraId="72679CF1" w14:textId="77777777" w:rsidR="002E0C6D" w:rsidRPr="002E0C6D" w:rsidRDefault="002E0C6D" w:rsidP="002E0C6D">
      <w:pPr>
        <w:rPr>
          <w:sz w:val="28"/>
          <w:szCs w:val="28"/>
        </w:rPr>
      </w:pPr>
    </w:p>
    <w:p w14:paraId="0BFCB753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№2. 8 класс.</w:t>
      </w:r>
    </w:p>
    <w:p w14:paraId="7911A2AC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Рациональные выражения.</w:t>
      </w:r>
    </w:p>
    <w:p w14:paraId="349A912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2 вариант.</w:t>
      </w:r>
    </w:p>
    <w:p w14:paraId="28C04C62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1. Представьте выражение в виде дроби:</w:t>
      </w:r>
    </w:p>
    <w:p w14:paraId="743F07B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position w:val="-30"/>
          <w:sz w:val="28"/>
          <w:szCs w:val="28"/>
        </w:rPr>
        <w:object w:dxaOrig="8000" w:dyaOrig="720" w14:anchorId="5ADF1068">
          <v:shape id="_x0000_i1062" type="#_x0000_t75" style="width:399.75pt;height:36pt" o:ole="">
            <v:imagedata r:id="rId71" o:title=""/>
          </v:shape>
          <o:OLEObject Type="Embed" ProgID="Equation.3" ShapeID="_x0000_i1062" DrawAspect="Content" ObjectID="_1723271285" r:id="rId72"/>
        </w:object>
      </w:r>
    </w:p>
    <w:p w14:paraId="3117051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Постройте график функции </w:t>
      </w:r>
      <w:r w:rsidRPr="002E0C6D">
        <w:rPr>
          <w:position w:val="-24"/>
          <w:sz w:val="28"/>
          <w:szCs w:val="28"/>
        </w:rPr>
        <w:object w:dxaOrig="800" w:dyaOrig="620" w14:anchorId="3A855F64">
          <v:shape id="_x0000_i1063" type="#_x0000_t75" style="width:39.75pt;height:32.25pt" o:ole="">
            <v:imagedata r:id="rId73" o:title=""/>
          </v:shape>
          <o:OLEObject Type="Embed" ProgID="Equation.3" ShapeID="_x0000_i1063" DrawAspect="Content" ObjectID="_1723271286" r:id="rId74"/>
        </w:object>
      </w:r>
      <w:r w:rsidRPr="002E0C6D">
        <w:rPr>
          <w:sz w:val="28"/>
          <w:szCs w:val="28"/>
        </w:rPr>
        <w:t xml:space="preserve">. Какова область определения функции? При каких значениях </w:t>
      </w:r>
      <w:r w:rsidRPr="002E0C6D">
        <w:rPr>
          <w:position w:val="-6"/>
          <w:sz w:val="28"/>
          <w:szCs w:val="28"/>
        </w:rPr>
        <w:object w:dxaOrig="200" w:dyaOrig="220" w14:anchorId="29A9519A">
          <v:shape id="_x0000_i1064" type="#_x0000_t75" style="width:9.75pt;height:10.5pt" o:ole="">
            <v:imagedata r:id="rId75" o:title=""/>
          </v:shape>
          <o:OLEObject Type="Embed" ProgID="Equation.3" ShapeID="_x0000_i1064" DrawAspect="Content" ObjectID="_1723271287" r:id="rId76"/>
        </w:object>
      </w:r>
      <w:r w:rsidRPr="002E0C6D">
        <w:rPr>
          <w:sz w:val="28"/>
          <w:szCs w:val="28"/>
        </w:rPr>
        <w:t xml:space="preserve"> функция принимает отрицательные значения?</w:t>
      </w:r>
    </w:p>
    <w:p w14:paraId="5B2A291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Докажите, что при всех значениях </w:t>
      </w:r>
      <w:r w:rsidRPr="002E0C6D">
        <w:rPr>
          <w:position w:val="-6"/>
          <w:sz w:val="28"/>
          <w:szCs w:val="28"/>
        </w:rPr>
        <w:object w:dxaOrig="700" w:dyaOrig="279" w14:anchorId="5FAC455A">
          <v:shape id="_x0000_i1065" type="#_x0000_t75" style="width:35.25pt;height:13.5pt" o:ole="">
            <v:imagedata r:id="rId77" o:title=""/>
          </v:shape>
          <o:OLEObject Type="Embed" ProgID="Equation.3" ShapeID="_x0000_i1065" DrawAspect="Content" ObjectID="_1723271288" r:id="rId78"/>
        </w:object>
      </w:r>
      <w:r w:rsidRPr="002E0C6D">
        <w:rPr>
          <w:sz w:val="28"/>
          <w:szCs w:val="28"/>
        </w:rPr>
        <w:t xml:space="preserve"> значение выражения </w:t>
      </w:r>
      <w:r w:rsidRPr="002E0C6D">
        <w:rPr>
          <w:position w:val="-28"/>
          <w:sz w:val="28"/>
          <w:szCs w:val="28"/>
        </w:rPr>
        <w:object w:dxaOrig="3800" w:dyaOrig="720" w14:anchorId="6EED87AD">
          <v:shape id="_x0000_i1066" type="#_x0000_t75" style="width:189.75pt;height:36pt" o:ole="">
            <v:imagedata r:id="rId79" o:title=""/>
          </v:shape>
          <o:OLEObject Type="Embed" ProgID="Equation.3" ShapeID="_x0000_i1066" DrawAspect="Content" ObjectID="_1723271289" r:id="rId80"/>
        </w:object>
      </w:r>
      <w:r w:rsidRPr="002E0C6D">
        <w:rPr>
          <w:sz w:val="28"/>
          <w:szCs w:val="28"/>
        </w:rPr>
        <w:t xml:space="preserve"> не зависит от </w:t>
      </w:r>
      <w:r w:rsidRPr="002E0C6D">
        <w:rPr>
          <w:position w:val="-6"/>
          <w:sz w:val="28"/>
          <w:szCs w:val="28"/>
        </w:rPr>
        <w:object w:dxaOrig="200" w:dyaOrig="220" w14:anchorId="297AECF6">
          <v:shape id="_x0000_i1067" type="#_x0000_t75" style="width:9.75pt;height:10.5pt" o:ole="">
            <v:imagedata r:id="rId81" o:title=""/>
          </v:shape>
          <o:OLEObject Type="Embed" ProgID="Equation.3" ShapeID="_x0000_i1067" DrawAspect="Content" ObjectID="_1723271290" r:id="rId82"/>
        </w:object>
      </w:r>
      <w:r w:rsidRPr="002E0C6D">
        <w:rPr>
          <w:sz w:val="28"/>
          <w:szCs w:val="28"/>
        </w:rPr>
        <w:t>.</w:t>
      </w:r>
    </w:p>
    <w:p w14:paraId="7B76BE2D" w14:textId="77777777" w:rsidR="002E0C6D" w:rsidRPr="002E0C6D" w:rsidRDefault="002E0C6D" w:rsidP="002E0C6D">
      <w:pPr>
        <w:rPr>
          <w:sz w:val="28"/>
          <w:szCs w:val="28"/>
        </w:rPr>
      </w:pPr>
    </w:p>
    <w:p w14:paraId="156AC35B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sz w:val="24"/>
          <w:szCs w:val="24"/>
        </w:rPr>
        <w:lastRenderedPageBreak/>
        <w:t>Контрольная работа №3. 8 класс.</w:t>
      </w:r>
    </w:p>
    <w:p w14:paraId="3BD5290A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 вариант.</w:t>
      </w:r>
    </w:p>
    <w:p w14:paraId="7B943A3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1. Вычислите: а)</w:t>
      </w:r>
      <w:r w:rsidRPr="002E0C6D">
        <w:rPr>
          <w:position w:val="-24"/>
          <w:sz w:val="24"/>
          <w:szCs w:val="24"/>
        </w:rPr>
        <w:object w:dxaOrig="1939" w:dyaOrig="620" w14:anchorId="6BE16F9B">
          <v:shape id="_x0000_i1068" type="#_x0000_t75" style="width:108.75pt;height:35.25pt" o:ole="">
            <v:imagedata r:id="rId83" o:title=""/>
          </v:shape>
          <o:OLEObject Type="Embed" ProgID="Equation.3" ShapeID="_x0000_i1068" DrawAspect="Content" ObjectID="_1723271291" r:id="rId84"/>
        </w:object>
      </w:r>
      <w:r w:rsidRPr="002E0C6D">
        <w:rPr>
          <w:sz w:val="24"/>
          <w:szCs w:val="24"/>
        </w:rPr>
        <w:t xml:space="preserve">  б) </w:t>
      </w:r>
      <w:r w:rsidRPr="002E0C6D">
        <w:rPr>
          <w:position w:val="-26"/>
          <w:sz w:val="24"/>
          <w:szCs w:val="24"/>
        </w:rPr>
        <w:object w:dxaOrig="1100" w:dyaOrig="700" w14:anchorId="42839022">
          <v:shape id="_x0000_i1069" type="#_x0000_t75" style="width:58.5pt;height:39pt" o:ole="">
            <v:imagedata r:id="rId85" o:title=""/>
          </v:shape>
          <o:OLEObject Type="Embed" ProgID="Equation.3" ShapeID="_x0000_i1069" DrawAspect="Content" ObjectID="_1723271292" r:id="rId86"/>
        </w:object>
      </w:r>
      <w:r w:rsidRPr="002E0C6D">
        <w:rPr>
          <w:sz w:val="24"/>
          <w:szCs w:val="24"/>
        </w:rPr>
        <w:t xml:space="preserve">  в) </w:t>
      </w:r>
      <w:r w:rsidRPr="002E0C6D">
        <w:rPr>
          <w:position w:val="-12"/>
          <w:sz w:val="24"/>
          <w:szCs w:val="24"/>
        </w:rPr>
        <w:object w:dxaOrig="940" w:dyaOrig="460" w14:anchorId="4C3D47E2">
          <v:shape id="_x0000_i1070" type="#_x0000_t75" style="width:59.25pt;height:29.25pt" o:ole="">
            <v:imagedata r:id="rId87" o:title=""/>
          </v:shape>
          <o:OLEObject Type="Embed" ProgID="Equation.3" ShapeID="_x0000_i1070" DrawAspect="Content" ObjectID="_1723271293" r:id="rId88"/>
        </w:object>
      </w:r>
    </w:p>
    <w:p w14:paraId="0089A101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Найдите значение выражения: </w:t>
      </w:r>
    </w:p>
    <w:p w14:paraId="3AF25B2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а) </w:t>
      </w:r>
      <w:r w:rsidRPr="002E0C6D">
        <w:rPr>
          <w:position w:val="-28"/>
          <w:sz w:val="24"/>
          <w:szCs w:val="24"/>
        </w:rPr>
        <w:object w:dxaOrig="4920" w:dyaOrig="720" w14:anchorId="65FB99A4">
          <v:shape id="_x0000_i1071" type="#_x0000_t75" style="width:300.75pt;height:43.5pt" o:ole="">
            <v:imagedata r:id="rId89" o:title=""/>
          </v:shape>
          <o:OLEObject Type="Embed" ProgID="Equation.3" ShapeID="_x0000_i1071" DrawAspect="Content" ObjectID="_1723271294" r:id="rId90"/>
        </w:object>
      </w:r>
    </w:p>
    <w:p w14:paraId="7EA1004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Решить уравнения: а) </w:t>
      </w:r>
      <w:r w:rsidRPr="002E0C6D">
        <w:rPr>
          <w:position w:val="-10"/>
          <w:sz w:val="24"/>
          <w:szCs w:val="24"/>
        </w:rPr>
        <w:object w:dxaOrig="2220" w:dyaOrig="360" w14:anchorId="0042220B">
          <v:shape id="_x0000_i1072" type="#_x0000_t75" style="width:133.5pt;height:22.5pt" o:ole="">
            <v:imagedata r:id="rId91" o:title=""/>
          </v:shape>
          <o:OLEObject Type="Embed" ProgID="Equation.3" ShapeID="_x0000_i1072" DrawAspect="Content" ObjectID="_1723271295" r:id="rId92"/>
        </w:object>
      </w:r>
    </w:p>
    <w:p w14:paraId="01947FC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Упростить выражение: а) </w:t>
      </w:r>
      <w:r w:rsidRPr="002E0C6D">
        <w:rPr>
          <w:position w:val="-26"/>
          <w:sz w:val="24"/>
          <w:szCs w:val="24"/>
        </w:rPr>
        <w:object w:dxaOrig="4860" w:dyaOrig="700" w14:anchorId="04209DF9">
          <v:shape id="_x0000_i1073" type="#_x0000_t75" style="width:290.25pt;height:42.75pt" o:ole="">
            <v:imagedata r:id="rId93" o:title=""/>
          </v:shape>
          <o:OLEObject Type="Embed" ProgID="Equation.3" ShapeID="_x0000_i1073" DrawAspect="Content" ObjectID="_1723271296" r:id="rId94"/>
        </w:object>
      </w:r>
    </w:p>
    <w:p w14:paraId="38F7DDC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2E0C6D">
        <w:rPr>
          <w:position w:val="-8"/>
          <w:sz w:val="24"/>
          <w:szCs w:val="24"/>
        </w:rPr>
        <w:object w:dxaOrig="520" w:dyaOrig="360" w14:anchorId="7258FFBE">
          <v:shape id="_x0000_i1074" type="#_x0000_t75" style="width:32.25pt;height:22.5pt" o:ole="">
            <v:imagedata r:id="rId95" o:title=""/>
          </v:shape>
          <o:OLEObject Type="Embed" ProgID="Equation.3" ShapeID="_x0000_i1074" DrawAspect="Content" ObjectID="_1723271297" r:id="rId96"/>
        </w:object>
      </w:r>
    </w:p>
    <w:p w14:paraId="1803C9E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6. Имеет ли корни уравнение </w:t>
      </w:r>
      <w:r w:rsidRPr="002E0C6D">
        <w:rPr>
          <w:position w:val="-8"/>
          <w:sz w:val="24"/>
          <w:szCs w:val="24"/>
        </w:rPr>
        <w:object w:dxaOrig="1180" w:dyaOrig="360" w14:anchorId="5B5823A1">
          <v:shape id="_x0000_i1075" type="#_x0000_t75" style="width:75pt;height:22.5pt" o:ole="">
            <v:imagedata r:id="rId97" o:title=""/>
          </v:shape>
          <o:OLEObject Type="Embed" ProgID="Equation.3" ShapeID="_x0000_i1075" DrawAspect="Content" ObjectID="_1723271298" r:id="rId98"/>
        </w:object>
      </w:r>
    </w:p>
    <w:p w14:paraId="6465611B" w14:textId="77777777" w:rsidR="002E0C6D" w:rsidRPr="002E0C6D" w:rsidRDefault="002E0C6D" w:rsidP="002E0C6D">
      <w:pPr>
        <w:rPr>
          <w:sz w:val="24"/>
          <w:szCs w:val="24"/>
        </w:rPr>
      </w:pPr>
    </w:p>
    <w:p w14:paraId="204B3FDF" w14:textId="77777777" w:rsidR="002E0C6D" w:rsidRPr="002E0C6D" w:rsidRDefault="002E0C6D" w:rsidP="002E0C6D">
      <w:pPr>
        <w:rPr>
          <w:sz w:val="24"/>
          <w:szCs w:val="24"/>
        </w:rPr>
      </w:pPr>
    </w:p>
    <w:p w14:paraId="01DE198B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 2 вариант.</w:t>
      </w:r>
    </w:p>
    <w:p w14:paraId="4086A092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>1. Вычислите: а)</w:t>
      </w:r>
      <w:r w:rsidRPr="002E0C6D">
        <w:rPr>
          <w:position w:val="-24"/>
          <w:sz w:val="24"/>
          <w:szCs w:val="24"/>
        </w:rPr>
        <w:object w:dxaOrig="1880" w:dyaOrig="620" w14:anchorId="5F5BB812">
          <v:shape id="_x0000_i1076" type="#_x0000_t75" style="width:105pt;height:35.25pt" o:ole="">
            <v:imagedata r:id="rId99" o:title=""/>
          </v:shape>
          <o:OLEObject Type="Embed" ProgID="Equation.3" ShapeID="_x0000_i1076" DrawAspect="Content" ObjectID="_1723271299" r:id="rId100"/>
        </w:object>
      </w:r>
      <w:r w:rsidRPr="002E0C6D">
        <w:rPr>
          <w:sz w:val="24"/>
          <w:szCs w:val="24"/>
        </w:rPr>
        <w:t xml:space="preserve">  б) </w:t>
      </w:r>
      <w:r w:rsidRPr="002E0C6D">
        <w:rPr>
          <w:position w:val="-26"/>
          <w:sz w:val="24"/>
          <w:szCs w:val="24"/>
        </w:rPr>
        <w:object w:dxaOrig="1180" w:dyaOrig="700" w14:anchorId="5CB1698C">
          <v:shape id="_x0000_i1077" type="#_x0000_t75" style="width:63pt;height:39pt" o:ole="">
            <v:imagedata r:id="rId101" o:title=""/>
          </v:shape>
          <o:OLEObject Type="Embed" ProgID="Equation.3" ShapeID="_x0000_i1077" DrawAspect="Content" ObjectID="_1723271300" r:id="rId102"/>
        </w:object>
      </w:r>
      <w:r w:rsidRPr="002E0C6D">
        <w:rPr>
          <w:sz w:val="24"/>
          <w:szCs w:val="24"/>
        </w:rPr>
        <w:t xml:space="preserve">  в) </w:t>
      </w:r>
      <w:r w:rsidRPr="002E0C6D">
        <w:rPr>
          <w:position w:val="-12"/>
          <w:sz w:val="24"/>
          <w:szCs w:val="24"/>
        </w:rPr>
        <w:object w:dxaOrig="880" w:dyaOrig="460" w14:anchorId="1D2B05FD">
          <v:shape id="_x0000_i1078" type="#_x0000_t75" style="width:55.5pt;height:29.25pt" o:ole="">
            <v:imagedata r:id="rId103" o:title=""/>
          </v:shape>
          <o:OLEObject Type="Embed" ProgID="Equation.3" ShapeID="_x0000_i1078" DrawAspect="Content" ObjectID="_1723271301" r:id="rId104"/>
        </w:object>
      </w:r>
    </w:p>
    <w:p w14:paraId="07CAC7ED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Найдите значение выражения: </w:t>
      </w:r>
    </w:p>
    <w:p w14:paraId="0964932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а) </w:t>
      </w:r>
      <w:r w:rsidRPr="002E0C6D">
        <w:rPr>
          <w:position w:val="-28"/>
          <w:sz w:val="24"/>
          <w:szCs w:val="24"/>
        </w:rPr>
        <w:object w:dxaOrig="4920" w:dyaOrig="720" w14:anchorId="1691847E">
          <v:shape id="_x0000_i1079" type="#_x0000_t75" style="width:300.75pt;height:43.5pt" o:ole="">
            <v:imagedata r:id="rId105" o:title=""/>
          </v:shape>
          <o:OLEObject Type="Embed" ProgID="Equation.3" ShapeID="_x0000_i1079" DrawAspect="Content" ObjectID="_1723271302" r:id="rId106"/>
        </w:object>
      </w:r>
    </w:p>
    <w:p w14:paraId="726D567E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Решить уравнения: а) </w:t>
      </w:r>
      <w:r w:rsidRPr="002E0C6D">
        <w:rPr>
          <w:position w:val="-10"/>
          <w:sz w:val="24"/>
          <w:szCs w:val="24"/>
        </w:rPr>
        <w:object w:dxaOrig="2320" w:dyaOrig="360" w14:anchorId="6794977C">
          <v:shape id="_x0000_i1080" type="#_x0000_t75" style="width:140.25pt;height:22.5pt" o:ole="">
            <v:imagedata r:id="rId107" o:title=""/>
          </v:shape>
          <o:OLEObject Type="Embed" ProgID="Equation.3" ShapeID="_x0000_i1080" DrawAspect="Content" ObjectID="_1723271303" r:id="rId108"/>
        </w:object>
      </w:r>
    </w:p>
    <w:p w14:paraId="679C0320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Упростить выражение: а) </w:t>
      </w:r>
      <w:r w:rsidRPr="002E0C6D">
        <w:rPr>
          <w:position w:val="-26"/>
          <w:sz w:val="24"/>
          <w:szCs w:val="24"/>
        </w:rPr>
        <w:object w:dxaOrig="4640" w:dyaOrig="700" w14:anchorId="4A845559">
          <v:shape id="_x0000_i1081" type="#_x0000_t75" style="width:276pt;height:42.75pt" o:ole="">
            <v:imagedata r:id="rId109" o:title=""/>
          </v:shape>
          <o:OLEObject Type="Embed" ProgID="Equation.3" ShapeID="_x0000_i1081" DrawAspect="Content" ObjectID="_1723271304" r:id="rId110"/>
        </w:object>
      </w:r>
    </w:p>
    <w:p w14:paraId="6730DD6E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2E0C6D">
        <w:rPr>
          <w:position w:val="-8"/>
          <w:sz w:val="24"/>
          <w:szCs w:val="24"/>
        </w:rPr>
        <w:object w:dxaOrig="520" w:dyaOrig="360" w14:anchorId="51CB2759">
          <v:shape id="_x0000_i1082" type="#_x0000_t75" style="width:32.25pt;height:22.5pt" o:ole="">
            <v:imagedata r:id="rId111" o:title=""/>
          </v:shape>
          <o:OLEObject Type="Embed" ProgID="Equation.3" ShapeID="_x0000_i1082" DrawAspect="Content" ObjectID="_1723271305" r:id="rId112"/>
        </w:object>
      </w:r>
    </w:p>
    <w:p w14:paraId="58ABB9F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6. Имеет ли корни уравнение </w:t>
      </w:r>
      <w:r w:rsidRPr="002E0C6D">
        <w:rPr>
          <w:position w:val="-8"/>
          <w:sz w:val="24"/>
          <w:szCs w:val="24"/>
        </w:rPr>
        <w:object w:dxaOrig="1180" w:dyaOrig="360" w14:anchorId="79B1705F">
          <v:shape id="_x0000_i1083" type="#_x0000_t75" style="width:75pt;height:22.5pt" o:ole="">
            <v:imagedata r:id="rId113" o:title=""/>
          </v:shape>
          <o:OLEObject Type="Embed" ProgID="Equation.3" ShapeID="_x0000_i1083" DrawAspect="Content" ObjectID="_1723271306" r:id="rId114"/>
        </w:object>
      </w:r>
    </w:p>
    <w:p w14:paraId="4F0B6133" w14:textId="77777777" w:rsidR="002E0C6D" w:rsidRPr="002E0C6D" w:rsidRDefault="002E0C6D" w:rsidP="002E0C6D">
      <w:pPr>
        <w:rPr>
          <w:sz w:val="24"/>
          <w:szCs w:val="24"/>
        </w:rPr>
      </w:pPr>
    </w:p>
    <w:p w14:paraId="029CBB25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br w:type="page"/>
      </w:r>
    </w:p>
    <w:p w14:paraId="51C43735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4"/>
          <w:szCs w:val="24"/>
        </w:rPr>
        <w:lastRenderedPageBreak/>
        <w:t>Контрольная работа № 4</w:t>
      </w:r>
    </w:p>
    <w:p w14:paraId="6F86D202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i/>
          <w:sz w:val="24"/>
          <w:szCs w:val="24"/>
        </w:rPr>
        <w:t xml:space="preserve"> 1 вариант.</w:t>
      </w:r>
    </w:p>
    <w:p w14:paraId="22337AD5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1. Упростите выражение: </w:t>
      </w:r>
      <w:r w:rsidRPr="002E0C6D">
        <w:rPr>
          <w:position w:val="-24"/>
          <w:sz w:val="24"/>
          <w:szCs w:val="24"/>
        </w:rPr>
        <w:object w:dxaOrig="5580" w:dyaOrig="600" w14:anchorId="2730F40F">
          <v:shape id="_x0000_i1084" type="#_x0000_t75" style="width:325.5pt;height:35.25pt" o:ole="">
            <v:imagedata r:id="rId115" o:title=""/>
          </v:shape>
          <o:OLEObject Type="Embed" ProgID="Equation.3" ShapeID="_x0000_i1084" DrawAspect="Content" ObjectID="_1723271307" r:id="rId116"/>
        </w:object>
      </w:r>
    </w:p>
    <w:p w14:paraId="2BFC0AA2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Сравните: </w:t>
      </w:r>
      <w:r w:rsidRPr="002E0C6D">
        <w:rPr>
          <w:position w:val="-24"/>
          <w:sz w:val="24"/>
          <w:szCs w:val="24"/>
        </w:rPr>
        <w:object w:dxaOrig="1860" w:dyaOrig="620" w14:anchorId="1C0FAD8E">
          <v:shape id="_x0000_i1085" type="#_x0000_t75" style="width:104.25pt;height:35.25pt" o:ole="">
            <v:imagedata r:id="rId117" o:title=""/>
          </v:shape>
          <o:OLEObject Type="Embed" ProgID="Equation.3" ShapeID="_x0000_i1085" DrawAspect="Content" ObjectID="_1723271308" r:id="rId118"/>
        </w:object>
      </w:r>
    </w:p>
    <w:p w14:paraId="7F30A6BD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Сократите дробь: </w:t>
      </w:r>
      <w:r w:rsidRPr="002E0C6D">
        <w:rPr>
          <w:position w:val="-30"/>
          <w:sz w:val="24"/>
          <w:szCs w:val="24"/>
        </w:rPr>
        <w:object w:dxaOrig="2680" w:dyaOrig="740" w14:anchorId="2081ECB7">
          <v:shape id="_x0000_i1086" type="#_x0000_t75" style="width:147pt;height:39.75pt" o:ole="">
            <v:imagedata r:id="rId119" o:title=""/>
          </v:shape>
          <o:OLEObject Type="Embed" ProgID="Equation.3" ShapeID="_x0000_i1086" DrawAspect="Content" ObjectID="_1723271309" r:id="rId120"/>
        </w:object>
      </w:r>
    </w:p>
    <w:p w14:paraId="0879A237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Освободитесь от иррациональности в знаменателе: </w:t>
      </w:r>
      <w:r w:rsidRPr="002E0C6D">
        <w:rPr>
          <w:position w:val="-28"/>
          <w:sz w:val="24"/>
          <w:szCs w:val="24"/>
        </w:rPr>
        <w:object w:dxaOrig="2340" w:dyaOrig="660" w14:anchorId="3362F0F0">
          <v:shape id="_x0000_i1087" type="#_x0000_t75" style="width:137.25pt;height:39.75pt" o:ole="">
            <v:imagedata r:id="rId121" o:title=""/>
          </v:shape>
          <o:OLEObject Type="Embed" ProgID="Equation.3" ShapeID="_x0000_i1087" DrawAspect="Content" ObjectID="_1723271310" r:id="rId122"/>
        </w:object>
      </w:r>
    </w:p>
    <w:p w14:paraId="3D50CDB4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Докажите, что значение выражения </w:t>
      </w:r>
      <w:r w:rsidRPr="002E0C6D">
        <w:rPr>
          <w:position w:val="-28"/>
          <w:sz w:val="24"/>
          <w:szCs w:val="24"/>
        </w:rPr>
        <w:object w:dxaOrig="1840" w:dyaOrig="660" w14:anchorId="75C1F376">
          <v:shape id="_x0000_i1088" type="#_x0000_t75" style="width:108pt;height:39.75pt" o:ole="">
            <v:imagedata r:id="rId123" o:title=""/>
          </v:shape>
          <o:OLEObject Type="Embed" ProgID="Equation.3" ShapeID="_x0000_i1088" DrawAspect="Content" ObjectID="_1723271311" r:id="rId124"/>
        </w:object>
      </w:r>
      <w:r w:rsidRPr="002E0C6D">
        <w:rPr>
          <w:sz w:val="24"/>
          <w:szCs w:val="24"/>
        </w:rPr>
        <w:t xml:space="preserve"> есть число рациональное.</w:t>
      </w:r>
    </w:p>
    <w:p w14:paraId="5FF0554B" w14:textId="77777777" w:rsidR="002E0C6D" w:rsidRPr="002E0C6D" w:rsidRDefault="002E0C6D" w:rsidP="002E0C6D">
      <w:pPr>
        <w:rPr>
          <w:sz w:val="24"/>
          <w:szCs w:val="24"/>
        </w:rPr>
      </w:pPr>
    </w:p>
    <w:p w14:paraId="22051576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sz w:val="24"/>
          <w:szCs w:val="24"/>
        </w:rPr>
        <w:t xml:space="preserve"> </w:t>
      </w:r>
    </w:p>
    <w:p w14:paraId="381502F8" w14:textId="77777777" w:rsidR="002E0C6D" w:rsidRPr="002E0C6D" w:rsidRDefault="002E0C6D" w:rsidP="002E0C6D">
      <w:pPr>
        <w:rPr>
          <w:i/>
          <w:sz w:val="24"/>
          <w:szCs w:val="24"/>
        </w:rPr>
      </w:pPr>
      <w:r w:rsidRPr="002E0C6D">
        <w:rPr>
          <w:i/>
          <w:sz w:val="24"/>
          <w:szCs w:val="24"/>
        </w:rPr>
        <w:t>2 вариант.</w:t>
      </w:r>
    </w:p>
    <w:p w14:paraId="191FB94A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1. Упростите выражение: </w:t>
      </w:r>
      <w:r w:rsidRPr="002E0C6D">
        <w:rPr>
          <w:position w:val="-24"/>
          <w:sz w:val="24"/>
          <w:szCs w:val="24"/>
        </w:rPr>
        <w:object w:dxaOrig="5860" w:dyaOrig="600" w14:anchorId="2CA5F2A0">
          <v:shape id="_x0000_i1089" type="#_x0000_t75" style="width:327pt;height:33pt" o:ole="">
            <v:imagedata r:id="rId125" o:title=""/>
          </v:shape>
          <o:OLEObject Type="Embed" ProgID="Equation.3" ShapeID="_x0000_i1089" DrawAspect="Content" ObjectID="_1723271312" r:id="rId126"/>
        </w:object>
      </w:r>
    </w:p>
    <w:p w14:paraId="71141383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2. Сравните: </w:t>
      </w:r>
      <w:r w:rsidRPr="002E0C6D">
        <w:rPr>
          <w:position w:val="-24"/>
          <w:sz w:val="24"/>
          <w:szCs w:val="24"/>
        </w:rPr>
        <w:object w:dxaOrig="1880" w:dyaOrig="620" w14:anchorId="7559A83B">
          <v:shape id="_x0000_i1090" type="#_x0000_t75" style="width:114pt;height:36.75pt" o:ole="">
            <v:imagedata r:id="rId127" o:title=""/>
          </v:shape>
          <o:OLEObject Type="Embed" ProgID="Equation.3" ShapeID="_x0000_i1090" DrawAspect="Content" ObjectID="_1723271313" r:id="rId128"/>
        </w:object>
      </w:r>
    </w:p>
    <w:p w14:paraId="2A3D7B4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3. Сократите дробь: </w:t>
      </w:r>
      <w:r w:rsidRPr="002E0C6D">
        <w:rPr>
          <w:position w:val="-30"/>
          <w:sz w:val="24"/>
          <w:szCs w:val="24"/>
        </w:rPr>
        <w:object w:dxaOrig="2500" w:dyaOrig="740" w14:anchorId="0B97E3E9">
          <v:shape id="_x0000_i1091" type="#_x0000_t75" style="width:138.75pt;height:39.75pt" o:ole="">
            <v:imagedata r:id="rId129" o:title=""/>
          </v:shape>
          <o:OLEObject Type="Embed" ProgID="Equation.3" ShapeID="_x0000_i1091" DrawAspect="Content" ObjectID="_1723271314" r:id="rId130"/>
        </w:object>
      </w:r>
    </w:p>
    <w:p w14:paraId="13B03CC6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4. Освободитесь от иррациональности в знаменателе: </w:t>
      </w:r>
      <w:r w:rsidRPr="002E0C6D">
        <w:rPr>
          <w:position w:val="-28"/>
          <w:sz w:val="24"/>
          <w:szCs w:val="24"/>
        </w:rPr>
        <w:object w:dxaOrig="2460" w:dyaOrig="660" w14:anchorId="5D0F1A83">
          <v:shape id="_x0000_i1092" type="#_x0000_t75" style="width:137.25pt;height:36.75pt" o:ole="">
            <v:imagedata r:id="rId131" o:title=""/>
          </v:shape>
          <o:OLEObject Type="Embed" ProgID="Equation.3" ShapeID="_x0000_i1092" DrawAspect="Content" ObjectID="_1723271315" r:id="rId132"/>
        </w:object>
      </w:r>
    </w:p>
    <w:p w14:paraId="6B183ECF" w14:textId="77777777" w:rsidR="002E0C6D" w:rsidRPr="002E0C6D" w:rsidRDefault="002E0C6D" w:rsidP="002E0C6D">
      <w:pPr>
        <w:rPr>
          <w:sz w:val="24"/>
          <w:szCs w:val="24"/>
        </w:rPr>
      </w:pPr>
      <w:r w:rsidRPr="002E0C6D">
        <w:rPr>
          <w:sz w:val="24"/>
          <w:szCs w:val="24"/>
        </w:rPr>
        <w:t xml:space="preserve">5. Докажите, что значение выражения </w:t>
      </w:r>
      <w:r w:rsidRPr="002E0C6D">
        <w:rPr>
          <w:position w:val="-28"/>
          <w:sz w:val="24"/>
          <w:szCs w:val="24"/>
        </w:rPr>
        <w:object w:dxaOrig="1820" w:dyaOrig="660" w14:anchorId="27790EA0">
          <v:shape id="_x0000_i1093" type="#_x0000_t75" style="width:108pt;height:39.75pt" o:ole="">
            <v:imagedata r:id="rId133" o:title=""/>
          </v:shape>
          <o:OLEObject Type="Embed" ProgID="Equation.3" ShapeID="_x0000_i1093" DrawAspect="Content" ObjectID="_1723271316" r:id="rId134"/>
        </w:object>
      </w:r>
      <w:r w:rsidRPr="002E0C6D">
        <w:rPr>
          <w:sz w:val="24"/>
          <w:szCs w:val="24"/>
        </w:rPr>
        <w:t xml:space="preserve"> есть число рациональное.</w:t>
      </w:r>
    </w:p>
    <w:p w14:paraId="1C2E84F6" w14:textId="77777777" w:rsidR="002E0C6D" w:rsidRPr="002E0C6D" w:rsidRDefault="002E0C6D" w:rsidP="002E0C6D">
      <w:pPr>
        <w:rPr>
          <w:sz w:val="24"/>
          <w:szCs w:val="24"/>
        </w:rPr>
      </w:pPr>
    </w:p>
    <w:p w14:paraId="3FAF8B49" w14:textId="77777777" w:rsidR="002E0C6D" w:rsidRPr="002E0C6D" w:rsidRDefault="002E0C6D" w:rsidP="002E0C6D">
      <w:pPr>
        <w:rPr>
          <w:sz w:val="24"/>
          <w:szCs w:val="24"/>
        </w:rPr>
      </w:pPr>
    </w:p>
    <w:p w14:paraId="4C7F5905" w14:textId="77777777" w:rsidR="002E0C6D" w:rsidRPr="002E0C6D" w:rsidRDefault="002E0C6D" w:rsidP="002E0C6D">
      <w:pPr>
        <w:rPr>
          <w:sz w:val="24"/>
          <w:szCs w:val="24"/>
        </w:rPr>
      </w:pPr>
    </w:p>
    <w:p w14:paraId="4C86E510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4F4336">
          <w:pgSz w:w="16838" w:h="11906" w:orient="landscape"/>
          <w:pgMar w:top="1276" w:right="1134" w:bottom="227" w:left="1134" w:header="709" w:footer="709" w:gutter="0"/>
          <w:cols w:space="708"/>
          <w:docGrid w:linePitch="360"/>
        </w:sectPr>
      </w:pPr>
      <w:r w:rsidRPr="002E0C6D">
        <w:rPr>
          <w:i/>
          <w:sz w:val="24"/>
          <w:szCs w:val="24"/>
        </w:rPr>
        <w:br w:type="page"/>
      </w:r>
    </w:p>
    <w:p w14:paraId="6E0E8541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540" w:header="709" w:footer="709" w:gutter="0"/>
          <w:cols w:space="708"/>
          <w:docGrid w:linePitch="360"/>
        </w:sectPr>
      </w:pPr>
    </w:p>
    <w:p w14:paraId="3E1B04C7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№5. 8 класс.</w:t>
      </w:r>
    </w:p>
    <w:p w14:paraId="2D930B01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Квадратные уравнения.</w:t>
      </w:r>
    </w:p>
    <w:p w14:paraId="7D19EE7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66DF3C6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Решите уравнения: </w:t>
      </w:r>
      <w:r w:rsidRPr="002E0C6D">
        <w:rPr>
          <w:position w:val="-70"/>
          <w:sz w:val="28"/>
          <w:szCs w:val="28"/>
        </w:rPr>
        <w:object w:dxaOrig="1900" w:dyaOrig="1520" w14:anchorId="6A32CD57">
          <v:shape id="_x0000_i1094" type="#_x0000_t75" style="width:128.25pt;height:104.25pt" o:ole="">
            <v:imagedata r:id="rId135" o:title=""/>
          </v:shape>
          <o:OLEObject Type="Embed" ProgID="Equation.3" ShapeID="_x0000_i1094" DrawAspect="Content" ObjectID="_1723271317" r:id="rId136"/>
        </w:object>
      </w:r>
      <w:r w:rsidRPr="002E0C6D">
        <w:rPr>
          <w:sz w:val="28"/>
          <w:szCs w:val="28"/>
        </w:rPr>
        <w:t xml:space="preserve"> </w:t>
      </w:r>
      <w:r w:rsidRPr="002E0C6D">
        <w:rPr>
          <w:position w:val="-64"/>
          <w:sz w:val="28"/>
          <w:szCs w:val="28"/>
        </w:rPr>
        <w:object w:dxaOrig="180" w:dyaOrig="1400" w14:anchorId="39FC6BCE">
          <v:shape id="_x0000_i1095" type="#_x0000_t75" style="width:9.75pt;height:69pt" o:ole="">
            <v:imagedata r:id="rId137" o:title=""/>
          </v:shape>
          <o:OLEObject Type="Embed" ProgID="Equation.3" ShapeID="_x0000_i1095" DrawAspect="Content" ObjectID="_1723271318" r:id="rId138"/>
        </w:object>
      </w:r>
    </w:p>
    <w:p w14:paraId="1D1D132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Периметр прямоугольника 20 см. Найдите его стороны, если известно, что площадь прямоугольника 24см².</w:t>
      </w:r>
    </w:p>
    <w:p w14:paraId="7F74DA4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В уравнении </w:t>
      </w:r>
      <w:r w:rsidRPr="002E0C6D">
        <w:rPr>
          <w:position w:val="-10"/>
          <w:sz w:val="28"/>
          <w:szCs w:val="28"/>
        </w:rPr>
        <w:object w:dxaOrig="1620" w:dyaOrig="360" w14:anchorId="23C09893">
          <v:shape id="_x0000_i1096" type="#_x0000_t75" style="width:114.75pt;height:25.5pt" o:ole="">
            <v:imagedata r:id="rId139" o:title=""/>
          </v:shape>
          <o:OLEObject Type="Embed" ProgID="Equation.3" ShapeID="_x0000_i1096" DrawAspect="Content" ObjectID="_1723271319" r:id="rId140"/>
        </w:object>
      </w:r>
      <w:r w:rsidRPr="002E0C6D">
        <w:rPr>
          <w:sz w:val="28"/>
          <w:szCs w:val="28"/>
        </w:rPr>
        <w:t xml:space="preserve"> один из корней равен -9. Найдите другой корень и коэффициент </w:t>
      </w:r>
      <w:r w:rsidRPr="002E0C6D">
        <w:rPr>
          <w:sz w:val="28"/>
          <w:szCs w:val="28"/>
          <w:lang w:val="en-US"/>
        </w:rPr>
        <w:t>p</w:t>
      </w:r>
      <w:r w:rsidRPr="002E0C6D">
        <w:rPr>
          <w:sz w:val="28"/>
          <w:szCs w:val="28"/>
        </w:rPr>
        <w:t>.</w:t>
      </w:r>
    </w:p>
    <w:p w14:paraId="40E662C1" w14:textId="77777777" w:rsidR="002E0C6D" w:rsidRPr="002E0C6D" w:rsidRDefault="002E0C6D" w:rsidP="002E0C6D">
      <w:pPr>
        <w:rPr>
          <w:sz w:val="28"/>
          <w:szCs w:val="28"/>
        </w:rPr>
      </w:pPr>
    </w:p>
    <w:p w14:paraId="61677049" w14:textId="77777777" w:rsidR="002E0C6D" w:rsidRPr="002E0C6D" w:rsidRDefault="002E0C6D" w:rsidP="002E0C6D">
      <w:pPr>
        <w:rPr>
          <w:sz w:val="28"/>
          <w:szCs w:val="28"/>
        </w:rPr>
      </w:pPr>
    </w:p>
    <w:p w14:paraId="584B891E" w14:textId="77777777" w:rsidR="002E0C6D" w:rsidRPr="002E0C6D" w:rsidRDefault="002E0C6D" w:rsidP="002E0C6D">
      <w:pPr>
        <w:rPr>
          <w:sz w:val="28"/>
          <w:szCs w:val="28"/>
        </w:rPr>
      </w:pPr>
    </w:p>
    <w:p w14:paraId="64D8339D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№5. 8 класс.</w:t>
      </w:r>
    </w:p>
    <w:p w14:paraId="55410791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Квадратные уравнения.</w:t>
      </w:r>
    </w:p>
    <w:p w14:paraId="3ACC3758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2 вариант.</w:t>
      </w:r>
    </w:p>
    <w:p w14:paraId="4773F38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Решите уравнения: </w:t>
      </w:r>
      <w:r w:rsidRPr="002E0C6D">
        <w:rPr>
          <w:position w:val="-70"/>
          <w:sz w:val="28"/>
          <w:szCs w:val="28"/>
        </w:rPr>
        <w:object w:dxaOrig="2040" w:dyaOrig="1520" w14:anchorId="2EAA17F8">
          <v:shape id="_x0000_i1097" type="#_x0000_t75" style="width:138pt;height:102pt" o:ole="">
            <v:imagedata r:id="rId141" o:title=""/>
          </v:shape>
          <o:OLEObject Type="Embed" ProgID="Equation.3" ShapeID="_x0000_i1097" DrawAspect="Content" ObjectID="_1723271320" r:id="rId142"/>
        </w:object>
      </w:r>
      <w:r w:rsidRPr="002E0C6D">
        <w:rPr>
          <w:sz w:val="28"/>
          <w:szCs w:val="28"/>
        </w:rPr>
        <w:t xml:space="preserve"> </w:t>
      </w:r>
      <w:r w:rsidRPr="002E0C6D">
        <w:rPr>
          <w:position w:val="-64"/>
          <w:sz w:val="28"/>
          <w:szCs w:val="28"/>
        </w:rPr>
        <w:object w:dxaOrig="180" w:dyaOrig="1400" w14:anchorId="4E665365">
          <v:shape id="_x0000_i1098" type="#_x0000_t75" style="width:9.75pt;height:69pt" o:ole="">
            <v:imagedata r:id="rId137" o:title=""/>
          </v:shape>
          <o:OLEObject Type="Embed" ProgID="Equation.3" ShapeID="_x0000_i1098" DrawAspect="Content" ObjectID="_1723271321" r:id="rId143"/>
        </w:object>
      </w:r>
    </w:p>
    <w:p w14:paraId="465148BF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Периметр прямоугольника 30 см. Найдите его стороны, если известно, что площадь прямоугольника 36см².</w:t>
      </w:r>
    </w:p>
    <w:p w14:paraId="376099A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В уравнении </w:t>
      </w:r>
      <w:r w:rsidRPr="002E0C6D">
        <w:rPr>
          <w:position w:val="-10"/>
          <w:sz w:val="28"/>
          <w:szCs w:val="28"/>
        </w:rPr>
        <w:object w:dxaOrig="1600" w:dyaOrig="360" w14:anchorId="469A1C6A">
          <v:shape id="_x0000_i1099" type="#_x0000_t75" style="width:104.25pt;height:23.25pt" o:ole="">
            <v:imagedata r:id="rId144" o:title=""/>
          </v:shape>
          <o:OLEObject Type="Embed" ProgID="Equation.3" ShapeID="_x0000_i1099" DrawAspect="Content" ObjectID="_1723271322" r:id="rId145"/>
        </w:object>
      </w:r>
      <w:r w:rsidRPr="002E0C6D">
        <w:rPr>
          <w:sz w:val="28"/>
          <w:szCs w:val="28"/>
        </w:rPr>
        <w:t xml:space="preserve"> один из корней равен -7. Найдите другой корень и коэффициент </w:t>
      </w:r>
      <w:r w:rsidRPr="002E0C6D">
        <w:rPr>
          <w:sz w:val="28"/>
          <w:szCs w:val="28"/>
          <w:lang w:val="en-US"/>
        </w:rPr>
        <w:t>q</w:t>
      </w:r>
      <w:r w:rsidRPr="002E0C6D">
        <w:rPr>
          <w:sz w:val="28"/>
          <w:szCs w:val="28"/>
        </w:rPr>
        <w:t xml:space="preserve">. </w:t>
      </w:r>
    </w:p>
    <w:p w14:paraId="0FF3ACCF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540" w:right="458" w:bottom="360" w:left="1134" w:header="709" w:footer="709" w:gutter="0"/>
          <w:cols w:space="708"/>
          <w:docGrid w:linePitch="360"/>
        </w:sectPr>
      </w:pPr>
    </w:p>
    <w:p w14:paraId="12392E76" w14:textId="77777777" w:rsidR="002E0C6D" w:rsidRPr="002E0C6D" w:rsidRDefault="002E0C6D" w:rsidP="002E0C6D">
      <w:pPr>
        <w:rPr>
          <w:sz w:val="28"/>
          <w:szCs w:val="28"/>
        </w:rPr>
      </w:pPr>
    </w:p>
    <w:p w14:paraId="36B80D41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  <w:r w:rsidRPr="002E0C6D">
        <w:rPr>
          <w:sz w:val="28"/>
          <w:szCs w:val="28"/>
        </w:rPr>
        <w:lastRenderedPageBreak/>
        <w:t xml:space="preserve"> </w:t>
      </w:r>
    </w:p>
    <w:p w14:paraId="4DE14CC8" w14:textId="77777777" w:rsidR="002E0C6D" w:rsidRPr="002E0C6D" w:rsidRDefault="002E0C6D" w:rsidP="002E0C6D">
      <w:pPr>
        <w:rPr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540" w:right="458" w:bottom="1701" w:left="1134" w:header="709" w:footer="709" w:gutter="0"/>
          <w:cols w:space="708"/>
          <w:docGrid w:linePitch="360"/>
        </w:sectPr>
      </w:pPr>
    </w:p>
    <w:p w14:paraId="574B6A26" w14:textId="77777777" w:rsidR="002E0C6D" w:rsidRPr="002E0C6D" w:rsidRDefault="002E0C6D" w:rsidP="002E0C6D">
      <w:pPr>
        <w:rPr>
          <w:sz w:val="28"/>
          <w:szCs w:val="28"/>
        </w:rPr>
      </w:pPr>
    </w:p>
    <w:p w14:paraId="03341750" w14:textId="77777777" w:rsidR="002E0C6D" w:rsidRPr="002E0C6D" w:rsidRDefault="002E0C6D" w:rsidP="002E0C6D">
      <w:pPr>
        <w:rPr>
          <w:i/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06F13EF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Контрольная работа №6. 8 класс.</w:t>
      </w:r>
    </w:p>
    <w:p w14:paraId="405C7053" w14:textId="77777777" w:rsidR="002E0C6D" w:rsidRPr="002E0C6D" w:rsidRDefault="002E0C6D" w:rsidP="002E0C6D">
      <w:pPr>
        <w:rPr>
          <w:sz w:val="28"/>
          <w:szCs w:val="28"/>
        </w:rPr>
      </w:pPr>
    </w:p>
    <w:p w14:paraId="354DE8FA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ab/>
      </w:r>
    </w:p>
    <w:p w14:paraId="08EF9AD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 вариант. </w:t>
      </w:r>
    </w:p>
    <w:p w14:paraId="6B13B95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Решить </w:t>
      </w:r>
      <w:proofErr w:type="gramStart"/>
      <w:r w:rsidRPr="002E0C6D">
        <w:rPr>
          <w:sz w:val="28"/>
          <w:szCs w:val="28"/>
        </w:rPr>
        <w:t>уравнение:  а</w:t>
      </w:r>
      <w:proofErr w:type="gramEnd"/>
      <w:r w:rsidRPr="002E0C6D">
        <w:rPr>
          <w:sz w:val="28"/>
          <w:szCs w:val="28"/>
        </w:rPr>
        <w:t xml:space="preserve">)  </w:t>
      </w:r>
      <w:r w:rsidRPr="002E0C6D">
        <w:rPr>
          <w:position w:val="-24"/>
          <w:sz w:val="28"/>
          <w:szCs w:val="28"/>
        </w:rPr>
        <w:object w:dxaOrig="1660" w:dyaOrig="660" w14:anchorId="2140D65E">
          <v:shape id="_x0000_i1100" type="#_x0000_t75" style="width:82.5pt;height:33pt" o:ole="">
            <v:imagedata r:id="rId146" o:title=""/>
          </v:shape>
          <o:OLEObject Type="Embed" ProgID="Equation.3" ShapeID="_x0000_i1100" DrawAspect="Content" ObjectID="_1723271323" r:id="rId147"/>
        </w:object>
      </w:r>
      <w:r w:rsidRPr="002E0C6D">
        <w:rPr>
          <w:sz w:val="28"/>
          <w:szCs w:val="28"/>
        </w:rPr>
        <w:t xml:space="preserve">   б) </w:t>
      </w:r>
      <w:r w:rsidRPr="002E0C6D">
        <w:rPr>
          <w:position w:val="-24"/>
          <w:sz w:val="28"/>
          <w:szCs w:val="28"/>
        </w:rPr>
        <w:object w:dxaOrig="1400" w:dyaOrig="620" w14:anchorId="4F6C8F0B">
          <v:shape id="_x0000_i1101" type="#_x0000_t75" style="width:69pt;height:32.25pt" o:ole="">
            <v:imagedata r:id="rId148" o:title=""/>
          </v:shape>
          <o:OLEObject Type="Embed" ProgID="Equation.3" ShapeID="_x0000_i1101" DrawAspect="Content" ObjectID="_1723271324" r:id="rId149"/>
        </w:object>
      </w:r>
    </w:p>
    <w:p w14:paraId="6EB92D6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Из пункта А в пункт В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из А в </w:t>
      </w:r>
      <w:proofErr w:type="spellStart"/>
      <w:r w:rsidRPr="002E0C6D">
        <w:rPr>
          <w:sz w:val="28"/>
          <w:szCs w:val="28"/>
        </w:rPr>
        <w:t>В</w:t>
      </w:r>
      <w:proofErr w:type="spellEnd"/>
      <w:r w:rsidRPr="002E0C6D">
        <w:rPr>
          <w:sz w:val="28"/>
          <w:szCs w:val="28"/>
        </w:rPr>
        <w:t xml:space="preserve">. С какой скоростью ехал велосипедист из А в </w:t>
      </w:r>
      <w:proofErr w:type="spellStart"/>
      <w:r w:rsidRPr="002E0C6D">
        <w:rPr>
          <w:sz w:val="28"/>
          <w:szCs w:val="28"/>
        </w:rPr>
        <w:t>В</w:t>
      </w:r>
      <w:proofErr w:type="spellEnd"/>
      <w:r w:rsidRPr="002E0C6D">
        <w:rPr>
          <w:sz w:val="28"/>
          <w:szCs w:val="28"/>
        </w:rPr>
        <w:t>?</w:t>
      </w:r>
    </w:p>
    <w:p w14:paraId="510F54EE" w14:textId="77777777" w:rsidR="002E0C6D" w:rsidRPr="002E0C6D" w:rsidRDefault="002E0C6D" w:rsidP="002E0C6D">
      <w:pPr>
        <w:rPr>
          <w:sz w:val="28"/>
          <w:szCs w:val="28"/>
        </w:rPr>
      </w:pPr>
    </w:p>
    <w:p w14:paraId="543A1530" w14:textId="77777777" w:rsidR="002E0C6D" w:rsidRPr="002E0C6D" w:rsidRDefault="002E0C6D" w:rsidP="002E0C6D">
      <w:pPr>
        <w:rPr>
          <w:sz w:val="28"/>
          <w:szCs w:val="28"/>
        </w:rPr>
      </w:pPr>
    </w:p>
    <w:p w14:paraId="534BAD66" w14:textId="77777777" w:rsidR="002E0C6D" w:rsidRPr="002E0C6D" w:rsidRDefault="002E0C6D" w:rsidP="002E0C6D">
      <w:pPr>
        <w:rPr>
          <w:sz w:val="28"/>
          <w:szCs w:val="28"/>
        </w:rPr>
      </w:pPr>
    </w:p>
    <w:p w14:paraId="19480F87" w14:textId="77777777" w:rsidR="002E0C6D" w:rsidRPr="002E0C6D" w:rsidRDefault="002E0C6D" w:rsidP="002E0C6D">
      <w:pPr>
        <w:rPr>
          <w:sz w:val="28"/>
          <w:szCs w:val="28"/>
        </w:rPr>
      </w:pPr>
    </w:p>
    <w:p w14:paraId="7C886FFA" w14:textId="77777777" w:rsidR="002E0C6D" w:rsidRPr="002E0C6D" w:rsidRDefault="002E0C6D" w:rsidP="002E0C6D">
      <w:pPr>
        <w:rPr>
          <w:sz w:val="28"/>
          <w:szCs w:val="28"/>
        </w:rPr>
      </w:pPr>
    </w:p>
    <w:p w14:paraId="193CC408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 вариант.</w:t>
      </w:r>
    </w:p>
    <w:p w14:paraId="4B392446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Решить </w:t>
      </w:r>
      <w:proofErr w:type="gramStart"/>
      <w:r w:rsidRPr="002E0C6D">
        <w:rPr>
          <w:sz w:val="28"/>
          <w:szCs w:val="28"/>
        </w:rPr>
        <w:t>уравнение:  а</w:t>
      </w:r>
      <w:proofErr w:type="gramEnd"/>
      <w:r w:rsidRPr="002E0C6D">
        <w:rPr>
          <w:sz w:val="28"/>
          <w:szCs w:val="28"/>
        </w:rPr>
        <w:t xml:space="preserve">)  </w:t>
      </w:r>
      <w:r w:rsidRPr="002E0C6D">
        <w:rPr>
          <w:position w:val="-24"/>
          <w:sz w:val="28"/>
          <w:szCs w:val="28"/>
        </w:rPr>
        <w:object w:dxaOrig="1860" w:dyaOrig="660" w14:anchorId="12B869FF">
          <v:shape id="_x0000_i1102" type="#_x0000_t75" style="width:93pt;height:33pt" o:ole="">
            <v:imagedata r:id="rId150" o:title=""/>
          </v:shape>
          <o:OLEObject Type="Embed" ProgID="Equation.3" ShapeID="_x0000_i1102" DrawAspect="Content" ObjectID="_1723271325" r:id="rId151"/>
        </w:object>
      </w:r>
      <w:r w:rsidRPr="002E0C6D">
        <w:rPr>
          <w:sz w:val="28"/>
          <w:szCs w:val="28"/>
        </w:rPr>
        <w:t xml:space="preserve">   б) </w:t>
      </w:r>
      <w:r w:rsidRPr="002E0C6D">
        <w:rPr>
          <w:position w:val="-24"/>
          <w:sz w:val="28"/>
          <w:szCs w:val="28"/>
        </w:rPr>
        <w:object w:dxaOrig="1380" w:dyaOrig="620" w14:anchorId="47C71CAD">
          <v:shape id="_x0000_i1103" type="#_x0000_t75" style="width:69pt;height:32.25pt" o:ole="">
            <v:imagedata r:id="rId152" o:title=""/>
          </v:shape>
          <o:OLEObject Type="Embed" ProgID="Equation.3" ShapeID="_x0000_i1103" DrawAspect="Content" ObjectID="_1723271326" r:id="rId153"/>
        </w:object>
      </w:r>
    </w:p>
    <w:p w14:paraId="6A316233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>2. Катер прошел 12 км против течения реки и 5 км по течению. При этом он затратил столько времени, сколько ему понадобилось бы, если бы он шел 18 км по озеру. Какова собственная скорость катера, если известно, что скорость течения реки равна 3 км/ч?</w:t>
      </w:r>
    </w:p>
    <w:p w14:paraId="03913764" w14:textId="77777777" w:rsidR="002E0C6D" w:rsidRPr="002E0C6D" w:rsidRDefault="002E0C6D" w:rsidP="002E0C6D">
      <w:pPr>
        <w:rPr>
          <w:sz w:val="28"/>
          <w:szCs w:val="28"/>
        </w:rPr>
      </w:pPr>
    </w:p>
    <w:p w14:paraId="7506AA47" w14:textId="77777777" w:rsidR="002E0C6D" w:rsidRPr="002E0C6D" w:rsidRDefault="002E0C6D" w:rsidP="002E0C6D">
      <w:pPr>
        <w:rPr>
          <w:i/>
          <w:sz w:val="28"/>
          <w:szCs w:val="28"/>
        </w:rPr>
        <w:sectPr w:rsidR="002E0C6D" w:rsidRPr="002E0C6D" w:rsidSect="00EE7645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2E0C6D">
        <w:rPr>
          <w:i/>
          <w:sz w:val="28"/>
          <w:szCs w:val="28"/>
        </w:rPr>
        <w:br w:type="page"/>
      </w:r>
    </w:p>
    <w:p w14:paraId="1BBF536A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lastRenderedPageBreak/>
        <w:t xml:space="preserve">Контрольная работа №7. 8 класс.  </w:t>
      </w:r>
    </w:p>
    <w:p w14:paraId="15EFD976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>1 вариант.</w:t>
      </w:r>
    </w:p>
    <w:p w14:paraId="2D76301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Докажите неравенство: </w:t>
      </w:r>
      <w:r w:rsidRPr="002E0C6D">
        <w:rPr>
          <w:position w:val="-10"/>
          <w:sz w:val="28"/>
          <w:szCs w:val="28"/>
        </w:rPr>
        <w:object w:dxaOrig="4200" w:dyaOrig="380" w14:anchorId="3CA3E5CD">
          <v:shape id="_x0000_i1104" type="#_x0000_t75" style="width:267pt;height:23.25pt" o:ole="">
            <v:imagedata r:id="rId154" o:title=""/>
          </v:shape>
          <o:OLEObject Type="Embed" ProgID="Equation.3" ShapeID="_x0000_i1104" DrawAspect="Content" ObjectID="_1723271327" r:id="rId155"/>
        </w:object>
      </w:r>
    </w:p>
    <w:p w14:paraId="2A1F293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Известно, что </w:t>
      </w:r>
      <w:r w:rsidRPr="002E0C6D">
        <w:rPr>
          <w:position w:val="-6"/>
          <w:sz w:val="28"/>
          <w:szCs w:val="28"/>
        </w:rPr>
        <w:object w:dxaOrig="560" w:dyaOrig="279" w14:anchorId="76B3B1DA">
          <v:shape id="_x0000_i1105" type="#_x0000_t75" style="width:42.75pt;height:22.5pt" o:ole="">
            <v:imagedata r:id="rId156" o:title=""/>
          </v:shape>
          <o:OLEObject Type="Embed" ProgID="Equation.3" ShapeID="_x0000_i1105" DrawAspect="Content" ObjectID="_1723271328" r:id="rId157"/>
        </w:object>
      </w:r>
      <w:r w:rsidRPr="002E0C6D">
        <w:rPr>
          <w:sz w:val="28"/>
          <w:szCs w:val="28"/>
        </w:rPr>
        <w:t xml:space="preserve">. Сравните: </w:t>
      </w:r>
      <w:r w:rsidRPr="002E0C6D">
        <w:rPr>
          <w:position w:val="-10"/>
          <w:sz w:val="28"/>
          <w:szCs w:val="28"/>
        </w:rPr>
        <w:object w:dxaOrig="5820" w:dyaOrig="340" w14:anchorId="66BAE3DE">
          <v:shape id="_x0000_i1106" type="#_x0000_t75" style="width:414.75pt;height:24pt" o:ole="">
            <v:imagedata r:id="rId158" o:title=""/>
          </v:shape>
          <o:OLEObject Type="Embed" ProgID="Equation.3" ShapeID="_x0000_i1106" DrawAspect="Content" ObjectID="_1723271329" r:id="rId159"/>
        </w:object>
      </w:r>
    </w:p>
    <w:p w14:paraId="087BD994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Известно, что </w:t>
      </w:r>
      <w:r w:rsidRPr="002E0C6D">
        <w:rPr>
          <w:position w:val="-10"/>
          <w:sz w:val="28"/>
          <w:szCs w:val="28"/>
        </w:rPr>
        <w:object w:dxaOrig="1480" w:dyaOrig="380" w14:anchorId="2AC4963D">
          <v:shape id="_x0000_i1107" type="#_x0000_t75" style="width:97.5pt;height:24pt" o:ole="">
            <v:imagedata r:id="rId160" o:title=""/>
          </v:shape>
          <o:OLEObject Type="Embed" ProgID="Equation.3" ShapeID="_x0000_i1107" DrawAspect="Content" ObjectID="_1723271330" r:id="rId161"/>
        </w:object>
      </w:r>
      <w:r w:rsidRPr="002E0C6D">
        <w:rPr>
          <w:sz w:val="28"/>
          <w:szCs w:val="28"/>
        </w:rPr>
        <w:t xml:space="preserve">. Оцените: </w:t>
      </w:r>
      <w:r w:rsidRPr="002E0C6D">
        <w:rPr>
          <w:position w:val="-12"/>
          <w:sz w:val="28"/>
          <w:szCs w:val="28"/>
          <w:lang w:val="en-US"/>
        </w:rPr>
        <w:object w:dxaOrig="1780" w:dyaOrig="400" w14:anchorId="52C46CCA">
          <v:shape id="_x0000_i1108" type="#_x0000_t75" style="width:123pt;height:28.5pt" o:ole="">
            <v:imagedata r:id="rId162" o:title=""/>
          </v:shape>
          <o:OLEObject Type="Embed" ProgID="Equation.3" ShapeID="_x0000_i1108" DrawAspect="Content" ObjectID="_1723271331" r:id="rId163"/>
        </w:object>
      </w:r>
    </w:p>
    <w:p w14:paraId="1256ACA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Оцените периметр и площадь прямоугольника со сторонами </w:t>
      </w:r>
      <w:r w:rsidRPr="002E0C6D">
        <w:rPr>
          <w:position w:val="-6"/>
          <w:sz w:val="28"/>
          <w:szCs w:val="28"/>
        </w:rPr>
        <w:object w:dxaOrig="200" w:dyaOrig="220" w14:anchorId="548E57ED">
          <v:shape id="_x0000_i1109" type="#_x0000_t75" style="width:13.5pt;height:16.5pt" o:ole="">
            <v:imagedata r:id="rId164" o:title=""/>
          </v:shape>
          <o:OLEObject Type="Embed" ProgID="Equation.3" ShapeID="_x0000_i1109" DrawAspect="Content" ObjectID="_1723271332" r:id="rId165"/>
        </w:object>
      </w:r>
      <w:r w:rsidRPr="002E0C6D">
        <w:rPr>
          <w:sz w:val="28"/>
          <w:szCs w:val="28"/>
        </w:rPr>
        <w:t xml:space="preserve"> см и </w:t>
      </w:r>
      <w:r w:rsidRPr="002E0C6D">
        <w:rPr>
          <w:position w:val="-6"/>
          <w:sz w:val="28"/>
          <w:szCs w:val="28"/>
        </w:rPr>
        <w:object w:dxaOrig="200" w:dyaOrig="279" w14:anchorId="73CFF111">
          <v:shape id="_x0000_i1110" type="#_x0000_t75" style="width:13.5pt;height:20.25pt" o:ole="">
            <v:imagedata r:id="rId166" o:title=""/>
          </v:shape>
          <o:OLEObject Type="Embed" ProgID="Equation.3" ShapeID="_x0000_i1110" DrawAspect="Content" ObjectID="_1723271333" r:id="rId167"/>
        </w:object>
      </w:r>
      <w:r w:rsidRPr="002E0C6D">
        <w:rPr>
          <w:sz w:val="28"/>
          <w:szCs w:val="28"/>
        </w:rPr>
        <w:t xml:space="preserve">см, если известно, что </w:t>
      </w:r>
      <w:r w:rsidRPr="002E0C6D">
        <w:rPr>
          <w:position w:val="-10"/>
          <w:sz w:val="28"/>
          <w:szCs w:val="28"/>
        </w:rPr>
        <w:object w:dxaOrig="2760" w:dyaOrig="340" w14:anchorId="0B600E71">
          <v:shape id="_x0000_i1111" type="#_x0000_t75" style="width:186pt;height:23.25pt" o:ole="">
            <v:imagedata r:id="rId168" o:title=""/>
          </v:shape>
          <o:OLEObject Type="Embed" ProgID="Equation.3" ShapeID="_x0000_i1111" DrawAspect="Content" ObjectID="_1723271334" r:id="rId169"/>
        </w:object>
      </w:r>
    </w:p>
    <w:p w14:paraId="222A4AC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5. К каждому из чисел 2, 3, 4 и 5 прибавили одно и тоже число </w:t>
      </w:r>
      <w:r w:rsidRPr="002E0C6D">
        <w:rPr>
          <w:position w:val="-6"/>
          <w:sz w:val="28"/>
          <w:szCs w:val="28"/>
        </w:rPr>
        <w:object w:dxaOrig="200" w:dyaOrig="220" w14:anchorId="7F16C2DD">
          <v:shape id="_x0000_i1112" type="#_x0000_t75" style="width:13.5pt;height:15.75pt" o:ole="">
            <v:imagedata r:id="rId170" o:title=""/>
          </v:shape>
          <o:OLEObject Type="Embed" ProgID="Equation.3" ShapeID="_x0000_i1112" DrawAspect="Content" ObjectID="_1723271335" r:id="rId171"/>
        </w:object>
      </w:r>
      <w:r w:rsidRPr="002E0C6D">
        <w:rPr>
          <w:sz w:val="28"/>
          <w:szCs w:val="28"/>
        </w:rPr>
        <w:t>. Сравните произведение крайних членов получившейся последовательности с произведением средних членов.</w:t>
      </w:r>
    </w:p>
    <w:p w14:paraId="4B82778C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673120DB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Контрольная работа №7. 8 класс.  </w:t>
      </w:r>
    </w:p>
    <w:p w14:paraId="62C65A15" w14:textId="77777777" w:rsidR="002E0C6D" w:rsidRPr="002E0C6D" w:rsidRDefault="002E0C6D" w:rsidP="002E0C6D">
      <w:pPr>
        <w:rPr>
          <w:i/>
          <w:sz w:val="28"/>
          <w:szCs w:val="28"/>
        </w:rPr>
      </w:pPr>
      <w:r w:rsidRPr="002E0C6D">
        <w:rPr>
          <w:i/>
          <w:sz w:val="28"/>
          <w:szCs w:val="28"/>
        </w:rPr>
        <w:t xml:space="preserve"> 2 вариант.</w:t>
      </w:r>
    </w:p>
    <w:p w14:paraId="6E7AC060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1. Докажите неравенство: </w:t>
      </w:r>
      <w:r w:rsidRPr="002E0C6D">
        <w:rPr>
          <w:position w:val="-10"/>
          <w:sz w:val="28"/>
          <w:szCs w:val="28"/>
        </w:rPr>
        <w:object w:dxaOrig="4300" w:dyaOrig="380" w14:anchorId="273E92DF">
          <v:shape id="_x0000_i1113" type="#_x0000_t75" style="width:276pt;height:24pt" o:ole="">
            <v:imagedata r:id="rId172" o:title=""/>
          </v:shape>
          <o:OLEObject Type="Embed" ProgID="Equation.3" ShapeID="_x0000_i1113" DrawAspect="Content" ObjectID="_1723271336" r:id="rId173"/>
        </w:object>
      </w:r>
    </w:p>
    <w:p w14:paraId="76332087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2. Известно, что </w:t>
      </w:r>
      <w:r w:rsidRPr="002E0C6D">
        <w:rPr>
          <w:position w:val="-6"/>
          <w:sz w:val="28"/>
          <w:szCs w:val="28"/>
        </w:rPr>
        <w:object w:dxaOrig="580" w:dyaOrig="279" w14:anchorId="26952EC9">
          <v:shape id="_x0000_i1114" type="#_x0000_t75" style="width:42.75pt;height:22.5pt" o:ole="">
            <v:imagedata r:id="rId174" o:title=""/>
          </v:shape>
          <o:OLEObject Type="Embed" ProgID="Equation.3" ShapeID="_x0000_i1114" DrawAspect="Content" ObjectID="_1723271337" r:id="rId175"/>
        </w:object>
      </w:r>
      <w:r w:rsidRPr="002E0C6D">
        <w:rPr>
          <w:sz w:val="28"/>
          <w:szCs w:val="28"/>
        </w:rPr>
        <w:t xml:space="preserve">. Сравните: </w:t>
      </w:r>
      <w:r w:rsidRPr="002E0C6D">
        <w:rPr>
          <w:position w:val="-10"/>
          <w:sz w:val="28"/>
          <w:szCs w:val="28"/>
        </w:rPr>
        <w:object w:dxaOrig="5880" w:dyaOrig="340" w14:anchorId="44308A38">
          <v:shape id="_x0000_i1115" type="#_x0000_t75" style="width:378.75pt;height:22.5pt" o:ole="">
            <v:imagedata r:id="rId176" o:title=""/>
          </v:shape>
          <o:OLEObject Type="Embed" ProgID="Equation.3" ShapeID="_x0000_i1115" DrawAspect="Content" ObjectID="_1723271338" r:id="rId177"/>
        </w:object>
      </w:r>
    </w:p>
    <w:p w14:paraId="2273CC6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3. Известно, что </w:t>
      </w:r>
      <w:r w:rsidRPr="002E0C6D">
        <w:rPr>
          <w:position w:val="-10"/>
          <w:sz w:val="28"/>
          <w:szCs w:val="28"/>
        </w:rPr>
        <w:object w:dxaOrig="1500" w:dyaOrig="380" w14:anchorId="15335ED6">
          <v:shape id="_x0000_i1116" type="#_x0000_t75" style="width:97.5pt;height:24pt" o:ole="">
            <v:imagedata r:id="rId178" o:title=""/>
          </v:shape>
          <o:OLEObject Type="Embed" ProgID="Equation.3" ShapeID="_x0000_i1116" DrawAspect="Content" ObjectID="_1723271339" r:id="rId179"/>
        </w:object>
      </w:r>
      <w:r w:rsidRPr="002E0C6D">
        <w:rPr>
          <w:sz w:val="28"/>
          <w:szCs w:val="28"/>
        </w:rPr>
        <w:t xml:space="preserve">. Оцените: </w:t>
      </w:r>
      <w:r w:rsidRPr="002E0C6D">
        <w:rPr>
          <w:position w:val="-12"/>
          <w:sz w:val="28"/>
          <w:szCs w:val="28"/>
          <w:lang w:val="en-US"/>
        </w:rPr>
        <w:object w:dxaOrig="1939" w:dyaOrig="400" w14:anchorId="6EC9FF12">
          <v:shape id="_x0000_i1117" type="#_x0000_t75" style="width:123.75pt;height:25.5pt" o:ole="">
            <v:imagedata r:id="rId180" o:title=""/>
          </v:shape>
          <o:OLEObject Type="Embed" ProgID="Equation.3" ShapeID="_x0000_i1117" DrawAspect="Content" ObjectID="_1723271340" r:id="rId181"/>
        </w:object>
      </w:r>
    </w:p>
    <w:p w14:paraId="4F75AB3D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4. Оцените периметр и площадь прямоугольника со сторонами </w:t>
      </w:r>
      <w:r w:rsidRPr="002E0C6D">
        <w:rPr>
          <w:position w:val="-6"/>
          <w:sz w:val="28"/>
          <w:szCs w:val="28"/>
        </w:rPr>
        <w:object w:dxaOrig="200" w:dyaOrig="220" w14:anchorId="564B52BE">
          <v:shape id="_x0000_i1118" type="#_x0000_t75" style="width:13.5pt;height:16.5pt" o:ole="">
            <v:imagedata r:id="rId164" o:title=""/>
          </v:shape>
          <o:OLEObject Type="Embed" ProgID="Equation.3" ShapeID="_x0000_i1118" DrawAspect="Content" ObjectID="_1723271341" r:id="rId182"/>
        </w:object>
      </w:r>
      <w:r w:rsidRPr="002E0C6D">
        <w:rPr>
          <w:sz w:val="28"/>
          <w:szCs w:val="28"/>
        </w:rPr>
        <w:t xml:space="preserve"> см и </w:t>
      </w:r>
      <w:r w:rsidRPr="002E0C6D">
        <w:rPr>
          <w:position w:val="-6"/>
          <w:sz w:val="28"/>
          <w:szCs w:val="28"/>
        </w:rPr>
        <w:object w:dxaOrig="200" w:dyaOrig="279" w14:anchorId="22B230F2">
          <v:shape id="_x0000_i1119" type="#_x0000_t75" style="width:13.5pt;height:20.25pt" o:ole="">
            <v:imagedata r:id="rId166" o:title=""/>
          </v:shape>
          <o:OLEObject Type="Embed" ProgID="Equation.3" ShapeID="_x0000_i1119" DrawAspect="Content" ObjectID="_1723271342" r:id="rId183"/>
        </w:object>
      </w:r>
      <w:r w:rsidRPr="002E0C6D">
        <w:rPr>
          <w:sz w:val="28"/>
          <w:szCs w:val="28"/>
        </w:rPr>
        <w:t xml:space="preserve">см, если известно, что </w:t>
      </w:r>
      <w:r w:rsidRPr="002E0C6D">
        <w:rPr>
          <w:position w:val="-10"/>
          <w:sz w:val="28"/>
          <w:szCs w:val="28"/>
        </w:rPr>
        <w:object w:dxaOrig="2720" w:dyaOrig="340" w14:anchorId="290C794D">
          <v:shape id="_x0000_i1120" type="#_x0000_t75" style="width:212.25pt;height:26.25pt" o:ole="">
            <v:imagedata r:id="rId184" o:title=""/>
          </v:shape>
          <o:OLEObject Type="Embed" ProgID="Equation.3" ShapeID="_x0000_i1120" DrawAspect="Content" ObjectID="_1723271343" r:id="rId185"/>
        </w:object>
      </w:r>
    </w:p>
    <w:p w14:paraId="70372DDB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sz w:val="28"/>
          <w:szCs w:val="28"/>
        </w:rPr>
        <w:t xml:space="preserve">5. К каждому из чисел 6, 5, 4 и 3 прибавили одно и тоже число </w:t>
      </w:r>
      <w:r w:rsidRPr="002E0C6D">
        <w:rPr>
          <w:position w:val="-6"/>
          <w:sz w:val="28"/>
          <w:szCs w:val="28"/>
        </w:rPr>
        <w:object w:dxaOrig="200" w:dyaOrig="220" w14:anchorId="5E963A17">
          <v:shape id="_x0000_i1121" type="#_x0000_t75" style="width:16.5pt;height:20.25pt" o:ole="">
            <v:imagedata r:id="rId170" o:title=""/>
          </v:shape>
          <o:OLEObject Type="Embed" ProgID="Equation.3" ShapeID="_x0000_i1121" DrawAspect="Content" ObjectID="_1723271344" r:id="rId186"/>
        </w:object>
      </w:r>
      <w:r w:rsidRPr="002E0C6D">
        <w:rPr>
          <w:sz w:val="28"/>
          <w:szCs w:val="28"/>
        </w:rPr>
        <w:t>. Сравните произведение крайних членов получившейся последовательности с произведением средних членов.</w:t>
      </w:r>
    </w:p>
    <w:p w14:paraId="0FE71D94" w14:textId="77777777" w:rsidR="002E0C6D" w:rsidRPr="002E0C6D" w:rsidRDefault="002E0C6D" w:rsidP="002E0C6D">
      <w:pPr>
        <w:rPr>
          <w:i/>
          <w:sz w:val="28"/>
          <w:szCs w:val="28"/>
        </w:rPr>
      </w:pPr>
    </w:p>
    <w:p w14:paraId="30666359" w14:textId="77777777" w:rsidR="002E0C6D" w:rsidRPr="002E0C6D" w:rsidRDefault="002E0C6D" w:rsidP="002E0C6D">
      <w:pPr>
        <w:rPr>
          <w:sz w:val="28"/>
          <w:szCs w:val="28"/>
        </w:rPr>
      </w:pPr>
      <w:r w:rsidRPr="002E0C6D">
        <w:rPr>
          <w:i/>
          <w:sz w:val="28"/>
          <w:szCs w:val="28"/>
        </w:rPr>
        <w:br w:type="page"/>
      </w:r>
    </w:p>
    <w:p w14:paraId="62FE2A17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 wp14:anchorId="443F6A42" wp14:editId="4FDC4104">
            <wp:simplePos x="0" y="0"/>
            <wp:positionH relativeFrom="column">
              <wp:align>left</wp:align>
            </wp:positionH>
            <wp:positionV relativeFrom="paragraph">
              <wp:posOffset>-1270</wp:posOffset>
            </wp:positionV>
            <wp:extent cx="4635500" cy="2057400"/>
            <wp:effectExtent l="0" t="0" r="0" b="0"/>
            <wp:wrapSquare wrapText="right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C6D">
        <w:rPr>
          <w:sz w:val="28"/>
          <w:szCs w:val="28"/>
        </w:rPr>
        <w:br w:type="textWrapping" w:clear="all"/>
      </w:r>
    </w:p>
    <w:p w14:paraId="4BA1AF9D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FB70487" wp14:editId="3B359339">
            <wp:extent cx="4633595" cy="3027680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AEC29" w14:textId="77777777" w:rsidR="002E0C6D" w:rsidRPr="002E0C6D" w:rsidRDefault="002E0C6D" w:rsidP="002E0C6D">
      <w:pPr>
        <w:rPr>
          <w:sz w:val="28"/>
          <w:szCs w:val="28"/>
        </w:rPr>
      </w:pPr>
    </w:p>
    <w:p w14:paraId="2DA2975E" w14:textId="77777777" w:rsidR="002E0C6D" w:rsidRPr="002E0C6D" w:rsidRDefault="002E0C6D" w:rsidP="002E0C6D">
      <w:pPr>
        <w:rPr>
          <w:sz w:val="28"/>
          <w:szCs w:val="28"/>
        </w:rPr>
      </w:pPr>
    </w:p>
    <w:p w14:paraId="5195CD03" w14:textId="77777777" w:rsidR="002E0C6D" w:rsidRPr="002E0C6D" w:rsidRDefault="002E0C6D" w:rsidP="002E0C6D">
      <w:pPr>
        <w:rPr>
          <w:sz w:val="28"/>
          <w:szCs w:val="28"/>
        </w:rPr>
      </w:pPr>
    </w:p>
    <w:p w14:paraId="7AE6BA16" w14:textId="77777777" w:rsidR="002E0C6D" w:rsidRPr="002E0C6D" w:rsidRDefault="002E0C6D" w:rsidP="002E0C6D">
      <w:pPr>
        <w:rPr>
          <w:sz w:val="28"/>
          <w:szCs w:val="28"/>
        </w:rPr>
      </w:pPr>
    </w:p>
    <w:p w14:paraId="007DE192" w14:textId="77777777" w:rsidR="002E0C6D" w:rsidRPr="002E0C6D" w:rsidRDefault="002E0C6D" w:rsidP="002E0C6D">
      <w:pPr>
        <w:rPr>
          <w:sz w:val="28"/>
          <w:szCs w:val="28"/>
        </w:rPr>
      </w:pPr>
    </w:p>
    <w:p w14:paraId="78435003" w14:textId="77777777" w:rsidR="002E0C6D" w:rsidRPr="002E0C6D" w:rsidRDefault="002E0C6D" w:rsidP="002E0C6D">
      <w:pPr>
        <w:rPr>
          <w:sz w:val="28"/>
          <w:szCs w:val="28"/>
        </w:rPr>
      </w:pPr>
    </w:p>
    <w:p w14:paraId="49618936" w14:textId="77777777" w:rsidR="002E0C6D" w:rsidRPr="002E0C6D" w:rsidRDefault="002E0C6D" w:rsidP="002E0C6D">
      <w:pPr>
        <w:rPr>
          <w:sz w:val="28"/>
          <w:szCs w:val="28"/>
        </w:rPr>
      </w:pPr>
    </w:p>
    <w:p w14:paraId="3DD9C73E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5DC5EE" wp14:editId="557EF53B">
            <wp:extent cx="4633595" cy="35712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D5B34" w14:textId="77777777" w:rsidR="002E0C6D" w:rsidRPr="002E0C6D" w:rsidRDefault="002E0C6D" w:rsidP="002E0C6D">
      <w:pPr>
        <w:rPr>
          <w:sz w:val="28"/>
          <w:szCs w:val="28"/>
        </w:rPr>
      </w:pPr>
    </w:p>
    <w:p w14:paraId="0960D740" w14:textId="77777777" w:rsidR="002E0C6D" w:rsidRPr="002E0C6D" w:rsidRDefault="002E0C6D" w:rsidP="002E0C6D">
      <w:pPr>
        <w:rPr>
          <w:sz w:val="28"/>
          <w:szCs w:val="28"/>
        </w:rPr>
      </w:pPr>
    </w:p>
    <w:p w14:paraId="632E614E" w14:textId="77777777" w:rsidR="002E0C6D" w:rsidRPr="002E0C6D" w:rsidRDefault="002E0C6D" w:rsidP="002E0C6D">
      <w:pPr>
        <w:rPr>
          <w:sz w:val="28"/>
          <w:szCs w:val="28"/>
        </w:rPr>
      </w:pPr>
    </w:p>
    <w:p w14:paraId="0557C9E0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292B400" wp14:editId="51101620">
            <wp:extent cx="4633595" cy="11493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8565E" w14:textId="77777777" w:rsidR="002E0C6D" w:rsidRPr="002E0C6D" w:rsidRDefault="002E0C6D" w:rsidP="002E0C6D">
      <w:pPr>
        <w:rPr>
          <w:sz w:val="28"/>
          <w:szCs w:val="28"/>
        </w:rPr>
      </w:pPr>
    </w:p>
    <w:p w14:paraId="53460C45" w14:textId="77777777" w:rsidR="002E0C6D" w:rsidRPr="002E0C6D" w:rsidRDefault="002E0C6D" w:rsidP="002E0C6D">
      <w:pPr>
        <w:rPr>
          <w:sz w:val="28"/>
          <w:szCs w:val="28"/>
        </w:rPr>
      </w:pPr>
    </w:p>
    <w:p w14:paraId="41518EC7" w14:textId="77777777" w:rsidR="002E0C6D" w:rsidRPr="002E0C6D" w:rsidRDefault="002E0C6D" w:rsidP="002E0C6D">
      <w:pPr>
        <w:rPr>
          <w:sz w:val="28"/>
          <w:szCs w:val="28"/>
        </w:rPr>
      </w:pPr>
    </w:p>
    <w:p w14:paraId="70DF4EB8" w14:textId="77777777" w:rsidR="002E0C6D" w:rsidRPr="002E0C6D" w:rsidRDefault="002E0C6D" w:rsidP="002E0C6D">
      <w:pPr>
        <w:rPr>
          <w:sz w:val="28"/>
          <w:szCs w:val="28"/>
        </w:rPr>
      </w:pPr>
    </w:p>
    <w:p w14:paraId="41DBCE4C" w14:textId="77777777" w:rsidR="002E0C6D" w:rsidRPr="002E0C6D" w:rsidRDefault="002E0C6D" w:rsidP="002E0C6D">
      <w:pPr>
        <w:rPr>
          <w:sz w:val="28"/>
          <w:szCs w:val="28"/>
        </w:rPr>
      </w:pPr>
    </w:p>
    <w:p w14:paraId="2886115A" w14:textId="77777777" w:rsidR="002E0C6D" w:rsidRPr="002E0C6D" w:rsidRDefault="002E0C6D" w:rsidP="002E0C6D">
      <w:pPr>
        <w:rPr>
          <w:sz w:val="28"/>
          <w:szCs w:val="28"/>
        </w:rPr>
      </w:pPr>
    </w:p>
    <w:p w14:paraId="3A547812" w14:textId="77777777" w:rsidR="002E0C6D" w:rsidRPr="002E0C6D" w:rsidRDefault="002E0C6D" w:rsidP="002E0C6D">
      <w:pPr>
        <w:rPr>
          <w:sz w:val="28"/>
          <w:szCs w:val="28"/>
        </w:rPr>
      </w:pPr>
    </w:p>
    <w:p w14:paraId="558F243A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12DB752" wp14:editId="01DEB2A3">
            <wp:extent cx="4831715" cy="1371600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DAF2B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777D5C7" wp14:editId="2B5126D6">
            <wp:extent cx="5029200" cy="1977390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634BADAA" wp14:editId="69524F5D">
            <wp:extent cx="5153025" cy="329946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5E640" w14:textId="77777777" w:rsidR="002E0C6D" w:rsidRPr="002E0C6D" w:rsidRDefault="002E0C6D" w:rsidP="002E0C6D">
      <w:pPr>
        <w:rPr>
          <w:sz w:val="28"/>
          <w:szCs w:val="28"/>
        </w:rPr>
      </w:pPr>
    </w:p>
    <w:p w14:paraId="57BF192A" w14:textId="77777777" w:rsidR="002E0C6D" w:rsidRPr="002E0C6D" w:rsidRDefault="002E0C6D" w:rsidP="002E0C6D">
      <w:pPr>
        <w:rPr>
          <w:sz w:val="28"/>
          <w:szCs w:val="28"/>
        </w:rPr>
      </w:pPr>
    </w:p>
    <w:p w14:paraId="59353A05" w14:textId="77777777" w:rsidR="002E0C6D" w:rsidRPr="002E0C6D" w:rsidRDefault="002E0C6D" w:rsidP="002E0C6D">
      <w:pPr>
        <w:rPr>
          <w:sz w:val="28"/>
          <w:szCs w:val="28"/>
        </w:rPr>
      </w:pPr>
    </w:p>
    <w:p w14:paraId="69FFC2E2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5BB7F40" wp14:editId="550D7345">
            <wp:extent cx="6289675" cy="3311525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4359D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0C00AD" wp14:editId="6782A1D2">
            <wp:extent cx="6276975" cy="11493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995E3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986DF3E" wp14:editId="662F087D">
            <wp:extent cx="6400800" cy="7289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7F4BE" w14:textId="77777777" w:rsidR="002E0C6D" w:rsidRPr="002E0C6D" w:rsidRDefault="002E0C6D" w:rsidP="002E0C6D">
      <w:pPr>
        <w:rPr>
          <w:sz w:val="28"/>
          <w:szCs w:val="28"/>
        </w:rPr>
      </w:pPr>
    </w:p>
    <w:p w14:paraId="17E4D73F" w14:textId="77777777" w:rsidR="002E0C6D" w:rsidRPr="002E0C6D" w:rsidRDefault="002E0C6D" w:rsidP="002E0C6D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565A1BD" wp14:editId="16FAB2F1">
            <wp:extent cx="6969125" cy="4868545"/>
            <wp:effectExtent l="0" t="0" r="317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24489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AAC09E6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1504AF93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FD046E8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43D2E71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A2B57C7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BD34602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33196F8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Критерии и нормы оценки знаний, умений и навыков обучающихся по математике.</w:t>
      </w:r>
    </w:p>
    <w:p w14:paraId="20794C36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1. Оценка письменных контрольных работ обучающихся по математике.</w:t>
      </w:r>
    </w:p>
    <w:p w14:paraId="686D7C39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если: </w:t>
      </w:r>
    </w:p>
    <w:p w14:paraId="4B4387EC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работа выполнена полностью;</w:t>
      </w:r>
    </w:p>
    <w:p w14:paraId="78C2542E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рассуждениях и обосновании решения нет пробелов и ошибок;</w:t>
      </w:r>
    </w:p>
    <w:p w14:paraId="522454AF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56D18DAC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Отметка «4» ставится в следующих случаях:</w:t>
      </w:r>
    </w:p>
    <w:p w14:paraId="4034DFFE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4781EB50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5E2D464F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ставится, если:</w:t>
      </w:r>
    </w:p>
    <w:p w14:paraId="09EF3445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38B5004D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ставится, если:</w:t>
      </w:r>
    </w:p>
    <w:p w14:paraId="12D95D85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14:paraId="37E57F19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«1» ставится, если:</w:t>
      </w:r>
    </w:p>
    <w:p w14:paraId="7A49BC5E" w14:textId="77777777" w:rsidR="000534A7" w:rsidRPr="00970D95" w:rsidRDefault="000534A7" w:rsidP="000534A7">
      <w:pPr>
        <w:pStyle w:val="aa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14:paraId="79CC5DA1" w14:textId="77777777" w:rsidR="000534A7" w:rsidRPr="00970D95" w:rsidRDefault="000534A7" w:rsidP="000534A7">
      <w:pPr>
        <w:pStyle w:val="aa"/>
        <w:spacing w:after="0"/>
        <w:ind w:firstLine="540"/>
        <w:rPr>
          <w:bCs/>
          <w:iCs/>
          <w:sz w:val="28"/>
          <w:szCs w:val="28"/>
        </w:rPr>
      </w:pPr>
      <w:r w:rsidRPr="00970D95">
        <w:rPr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14:paraId="3030D084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2.Оценка устных ответов обучающихся по математике</w:t>
      </w:r>
    </w:p>
    <w:p w14:paraId="5BBC2880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 ученик: </w:t>
      </w:r>
    </w:p>
    <w:p w14:paraId="5C6A9A74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14:paraId="00B439D3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1D1AF36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правильно выполнил рисунки, чертежи, графики, сопутствующие ответу;</w:t>
      </w:r>
    </w:p>
    <w:p w14:paraId="2DF950A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5098C50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продемонстрировал знание теории ранее изученных сопутствующих </w:t>
      </w:r>
      <w:proofErr w:type="gramStart"/>
      <w:r w:rsidRPr="00970D95">
        <w:rPr>
          <w:sz w:val="28"/>
          <w:szCs w:val="28"/>
        </w:rPr>
        <w:t>тем,  сформированность</w:t>
      </w:r>
      <w:proofErr w:type="gramEnd"/>
      <w:r w:rsidRPr="00970D95">
        <w:rPr>
          <w:sz w:val="28"/>
          <w:szCs w:val="28"/>
        </w:rPr>
        <w:t xml:space="preserve">  и устойчивость используемых при ответе умений и навыков;</w:t>
      </w:r>
    </w:p>
    <w:p w14:paraId="0FCBFE1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отвечал самостоятельно, без наводящих вопросов учителя;</w:t>
      </w:r>
    </w:p>
    <w:p w14:paraId="1FDEA3D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возможны одна – </w:t>
      </w:r>
      <w:proofErr w:type="gramStart"/>
      <w:r w:rsidRPr="00970D95">
        <w:rPr>
          <w:sz w:val="28"/>
          <w:szCs w:val="28"/>
        </w:rPr>
        <w:t>две  неточности</w:t>
      </w:r>
      <w:proofErr w:type="gramEnd"/>
      <w:r w:rsidRPr="00970D95">
        <w:rPr>
          <w:sz w:val="28"/>
          <w:szCs w:val="28"/>
        </w:rPr>
        <w:t xml:space="preserve"> при освещение второстепенных вопросов или в выкладках, которые ученик легко исправил после замечания учителя.</w:t>
      </w:r>
    </w:p>
    <w:p w14:paraId="3B409539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14:paraId="37A979E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14:paraId="7BB79193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14:paraId="4C58A6BE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ошибка или более двух </w:t>
      </w:r>
      <w:proofErr w:type="gramStart"/>
      <w:r w:rsidRPr="00970D95">
        <w:rPr>
          <w:bCs/>
          <w:iCs/>
          <w:sz w:val="28"/>
          <w:szCs w:val="28"/>
        </w:rPr>
        <w:t>недочетов  при</w:t>
      </w:r>
      <w:proofErr w:type="gramEnd"/>
      <w:r w:rsidRPr="00970D95">
        <w:rPr>
          <w:bCs/>
          <w:iCs/>
          <w:sz w:val="28"/>
          <w:szCs w:val="28"/>
        </w:rPr>
        <w:t xml:space="preserve"> освещении второстепенных вопросов или в выкладках,  легко исправленные после замечания учителя.</w:t>
      </w:r>
    </w:p>
    <w:p w14:paraId="0001A80F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 в следующих случаях:</w:t>
      </w:r>
    </w:p>
    <w:p w14:paraId="5A99038A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3B29B8E6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4AA7293E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09E619A0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5B71CA64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 в следующих случаях:</w:t>
      </w:r>
    </w:p>
    <w:p w14:paraId="376E522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14:paraId="1E530E6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14:paraId="735CEDB1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4F17A2CD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Отметка «1» ставится, если:</w:t>
      </w:r>
    </w:p>
    <w:p w14:paraId="58CD63EB" w14:textId="77777777" w:rsidR="000534A7" w:rsidRPr="00970D95" w:rsidRDefault="000534A7" w:rsidP="000534A7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14:paraId="5A7F1938" w14:textId="77777777" w:rsidR="000534A7" w:rsidRPr="00970D95" w:rsidRDefault="000534A7" w:rsidP="000534A7">
      <w:pPr>
        <w:rPr>
          <w:b/>
          <w:sz w:val="28"/>
          <w:szCs w:val="28"/>
        </w:rPr>
      </w:pPr>
      <w:r w:rsidRPr="00970D95">
        <w:rPr>
          <w:b/>
          <w:sz w:val="28"/>
          <w:szCs w:val="28"/>
        </w:rPr>
        <w:t>3. Общая классификация ошибок.</w:t>
      </w:r>
    </w:p>
    <w:p w14:paraId="58F753EE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235BC274" w14:textId="77777777" w:rsidR="000534A7" w:rsidRPr="00970D95" w:rsidRDefault="000534A7" w:rsidP="000534A7">
      <w:pPr>
        <w:jc w:val="both"/>
        <w:rPr>
          <w:b/>
          <w:bCs/>
          <w:sz w:val="28"/>
          <w:szCs w:val="28"/>
        </w:rPr>
      </w:pPr>
      <w:r w:rsidRPr="00970D95">
        <w:rPr>
          <w:sz w:val="28"/>
          <w:szCs w:val="28"/>
        </w:rPr>
        <w:t xml:space="preserve">3.1. </w:t>
      </w:r>
      <w:r w:rsidRPr="00970D95">
        <w:rPr>
          <w:b/>
          <w:bCs/>
          <w:sz w:val="28"/>
          <w:szCs w:val="28"/>
        </w:rPr>
        <w:t>Грубыми считаются ошибки:</w:t>
      </w:r>
    </w:p>
    <w:p w14:paraId="123FB2B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30B6B58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наименований единиц измерения;</w:t>
      </w:r>
    </w:p>
    <w:p w14:paraId="6C5F8AC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выделить в ответе главное;</w:t>
      </w:r>
    </w:p>
    <w:p w14:paraId="285B189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применять знания, алгоритмы для решения задач;</w:t>
      </w:r>
    </w:p>
    <w:p w14:paraId="49CAD96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делать выводы и обобщения;</w:t>
      </w:r>
    </w:p>
    <w:p w14:paraId="0602427F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читать и строить графики;</w:t>
      </w:r>
    </w:p>
    <w:p w14:paraId="1FBDB6F7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пользоваться первоисточниками, учебником и справочниками;</w:t>
      </w:r>
    </w:p>
    <w:p w14:paraId="4C20D76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потеря корня или сохранение постороннего корня;</w:t>
      </w:r>
    </w:p>
    <w:p w14:paraId="22F3802D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отбрасывание без объяснений одного из них;</w:t>
      </w:r>
    </w:p>
    <w:p w14:paraId="7289135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равнозначные им ошибки;</w:t>
      </w:r>
    </w:p>
    <w:p w14:paraId="0FB6E38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вычислительные ошибки, если они не являются опиской;</w:t>
      </w:r>
    </w:p>
    <w:p w14:paraId="764317BD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логические ошибки.</w:t>
      </w:r>
    </w:p>
    <w:p w14:paraId="06F2B73B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3.2. К </w:t>
      </w:r>
      <w:r w:rsidRPr="00970D95">
        <w:rPr>
          <w:b/>
          <w:bCs/>
          <w:sz w:val="28"/>
          <w:szCs w:val="28"/>
        </w:rPr>
        <w:t>негрубым ошибкам</w:t>
      </w:r>
      <w:r w:rsidRPr="00970D95">
        <w:rPr>
          <w:sz w:val="28"/>
          <w:szCs w:val="28"/>
        </w:rPr>
        <w:t xml:space="preserve"> следует отнести:</w:t>
      </w:r>
    </w:p>
    <w:p w14:paraId="286C18CB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14:paraId="55FFECBA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графика;</w:t>
      </w:r>
    </w:p>
    <w:p w14:paraId="5629724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0F11544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методы работы со справочной и другой литературой;</w:t>
      </w:r>
    </w:p>
    <w:p w14:paraId="26D9E1E9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решать задачи, выполнять задания в общем виде.</w:t>
      </w:r>
    </w:p>
    <w:p w14:paraId="0FBC6623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3.3. </w:t>
      </w:r>
      <w:r w:rsidRPr="00970D95">
        <w:rPr>
          <w:b/>
          <w:bCs/>
          <w:sz w:val="28"/>
          <w:szCs w:val="28"/>
        </w:rPr>
        <w:t>Недочетами</w:t>
      </w:r>
      <w:r w:rsidRPr="00970D95">
        <w:rPr>
          <w:sz w:val="28"/>
          <w:szCs w:val="28"/>
        </w:rPr>
        <w:t xml:space="preserve"> являются:</w:t>
      </w:r>
    </w:p>
    <w:p w14:paraId="49A712E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приемы вычислений и преобразований;</w:t>
      </w:r>
    </w:p>
    <w:p w14:paraId="298DC92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небрежное выполнение записей, чертежей, схем, графиков.</w:t>
      </w:r>
    </w:p>
    <w:p w14:paraId="3F6A4903" w14:textId="77777777" w:rsidR="000534A7" w:rsidRPr="00970D95" w:rsidRDefault="000534A7" w:rsidP="000534A7">
      <w:pPr>
        <w:widowControl w:val="0"/>
        <w:tabs>
          <w:tab w:val="num" w:pos="19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6B7FD73F" w14:textId="77777777" w:rsidR="000534A7" w:rsidRDefault="000534A7" w:rsidP="000534A7"/>
    <w:p w14:paraId="22717FF4" w14:textId="77777777" w:rsidR="000534A7" w:rsidRDefault="000534A7" w:rsidP="000534A7"/>
    <w:p w14:paraId="7746750D" w14:textId="77777777" w:rsidR="000534A7" w:rsidRDefault="000534A7" w:rsidP="000534A7"/>
    <w:p w14:paraId="65056384" w14:textId="77777777" w:rsidR="000534A7" w:rsidRDefault="000534A7" w:rsidP="000534A7"/>
    <w:p w14:paraId="1AC79918" w14:textId="77777777" w:rsidR="000534A7" w:rsidRDefault="000534A7" w:rsidP="000534A7"/>
    <w:p w14:paraId="7648F4E6" w14:textId="77777777" w:rsidR="000534A7" w:rsidRDefault="000534A7" w:rsidP="000534A7"/>
    <w:p w14:paraId="67E80AD2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BF41073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D27F6C6" w14:textId="77777777" w:rsidR="00786E0C" w:rsidRPr="00F05008" w:rsidRDefault="00786E0C" w:rsidP="00786E0C">
      <w:pPr>
        <w:rPr>
          <w:b/>
          <w:sz w:val="28"/>
          <w:szCs w:val="28"/>
        </w:rPr>
      </w:pPr>
    </w:p>
    <w:p w14:paraId="3132F275" w14:textId="77777777" w:rsidR="00786E0C" w:rsidRDefault="00786E0C" w:rsidP="00786E0C">
      <w:pPr>
        <w:rPr>
          <w:b/>
          <w:sz w:val="36"/>
          <w:szCs w:val="36"/>
        </w:rPr>
      </w:pPr>
    </w:p>
    <w:p w14:paraId="0A8C34F8" w14:textId="77777777" w:rsidR="00786E0C" w:rsidRDefault="00786E0C" w:rsidP="00786E0C">
      <w:pPr>
        <w:rPr>
          <w:b/>
          <w:sz w:val="36"/>
          <w:szCs w:val="36"/>
        </w:rPr>
      </w:pPr>
    </w:p>
    <w:p w14:paraId="3FD8C5FE" w14:textId="77777777" w:rsidR="00786E0C" w:rsidRDefault="00786E0C" w:rsidP="00786E0C">
      <w:pPr>
        <w:rPr>
          <w:b/>
          <w:sz w:val="36"/>
          <w:szCs w:val="36"/>
        </w:rPr>
      </w:pPr>
    </w:p>
    <w:p w14:paraId="7A306814" w14:textId="77777777" w:rsidR="00786E0C" w:rsidRDefault="00786E0C" w:rsidP="00786E0C">
      <w:pPr>
        <w:rPr>
          <w:b/>
          <w:sz w:val="36"/>
          <w:szCs w:val="36"/>
        </w:rPr>
      </w:pPr>
    </w:p>
    <w:p w14:paraId="2E15BA0F" w14:textId="77777777" w:rsidR="000534A7" w:rsidRDefault="00786E0C" w:rsidP="00786E0C">
      <w:pPr>
        <w:rPr>
          <w:b/>
          <w:sz w:val="28"/>
          <w:szCs w:val="28"/>
        </w:rPr>
      </w:pPr>
      <w:r w:rsidRPr="00F05008">
        <w:rPr>
          <w:b/>
          <w:sz w:val="28"/>
          <w:szCs w:val="28"/>
        </w:rPr>
        <w:t xml:space="preserve">                                                                 </w:t>
      </w:r>
    </w:p>
    <w:p w14:paraId="128F8F6B" w14:textId="77777777" w:rsidR="000534A7" w:rsidRDefault="000534A7" w:rsidP="00786E0C">
      <w:pPr>
        <w:rPr>
          <w:b/>
          <w:sz w:val="28"/>
          <w:szCs w:val="28"/>
        </w:rPr>
      </w:pPr>
    </w:p>
    <w:p w14:paraId="287DB7AA" w14:textId="77777777" w:rsidR="00942FD9" w:rsidRDefault="000534A7" w:rsidP="00786E0C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sectPr w:rsidR="00942FD9" w:rsidSect="007F08BE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4F54" w14:textId="77777777" w:rsidR="00BE1279" w:rsidRDefault="00BE1279" w:rsidP="00786E0C">
      <w:r>
        <w:separator/>
      </w:r>
    </w:p>
  </w:endnote>
  <w:endnote w:type="continuationSeparator" w:id="0">
    <w:p w14:paraId="632082DD" w14:textId="77777777" w:rsidR="00BE1279" w:rsidRDefault="00BE1279" w:rsidP="0078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4D1A" w14:textId="77777777" w:rsidR="00BE1279" w:rsidRDefault="00BE1279" w:rsidP="00786E0C">
      <w:r>
        <w:separator/>
      </w:r>
    </w:p>
  </w:footnote>
  <w:footnote w:type="continuationSeparator" w:id="0">
    <w:p w14:paraId="4F9A8FE7" w14:textId="77777777" w:rsidR="00BE1279" w:rsidRDefault="00BE1279" w:rsidP="0078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 w15:restartNumberingAfterBreak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8" w15:restartNumberingAfterBreak="0">
    <w:nsid w:val="010E20E2"/>
    <w:multiLevelType w:val="hybridMultilevel"/>
    <w:tmpl w:val="8D3EE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D042C2"/>
    <w:multiLevelType w:val="multilevel"/>
    <w:tmpl w:val="95EE5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5F10EF"/>
    <w:multiLevelType w:val="hybridMultilevel"/>
    <w:tmpl w:val="8C9CA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83DC5"/>
    <w:multiLevelType w:val="hybridMultilevel"/>
    <w:tmpl w:val="ECA291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4954CD"/>
    <w:multiLevelType w:val="multilevel"/>
    <w:tmpl w:val="1F9289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AE4534"/>
    <w:multiLevelType w:val="hybridMultilevel"/>
    <w:tmpl w:val="5EEE2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96068"/>
    <w:multiLevelType w:val="hybridMultilevel"/>
    <w:tmpl w:val="45040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97AF0"/>
    <w:multiLevelType w:val="hybridMultilevel"/>
    <w:tmpl w:val="5358D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93DF8"/>
    <w:multiLevelType w:val="multilevel"/>
    <w:tmpl w:val="0322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20F7678"/>
    <w:multiLevelType w:val="multilevel"/>
    <w:tmpl w:val="6CBE5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BE1665"/>
    <w:multiLevelType w:val="hybridMultilevel"/>
    <w:tmpl w:val="ACE8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1" w15:restartNumberingAfterBreak="0">
    <w:nsid w:val="4F7E5AF0"/>
    <w:multiLevelType w:val="multilevel"/>
    <w:tmpl w:val="F970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8F5D61"/>
    <w:multiLevelType w:val="hybridMultilevel"/>
    <w:tmpl w:val="30C8B5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0348F"/>
    <w:multiLevelType w:val="hybridMultilevel"/>
    <w:tmpl w:val="FD042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5" w15:restartNumberingAfterBreak="0">
    <w:nsid w:val="540E5B89"/>
    <w:multiLevelType w:val="hybridMultilevel"/>
    <w:tmpl w:val="BD2CE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A1637F7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7" w15:restartNumberingAfterBreak="0">
    <w:nsid w:val="5C8812BD"/>
    <w:multiLevelType w:val="hybridMultilevel"/>
    <w:tmpl w:val="3C0C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FE64AB"/>
    <w:multiLevelType w:val="hybridMultilevel"/>
    <w:tmpl w:val="9C108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D753E9"/>
    <w:multiLevelType w:val="hybridMultilevel"/>
    <w:tmpl w:val="411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C85F5E"/>
    <w:multiLevelType w:val="hybridMultilevel"/>
    <w:tmpl w:val="51ACAFE8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B2F3896"/>
    <w:multiLevelType w:val="multilevel"/>
    <w:tmpl w:val="1A68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FA0C1D"/>
    <w:multiLevelType w:val="hybridMultilevel"/>
    <w:tmpl w:val="C06EB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5D7987"/>
    <w:multiLevelType w:val="hybridMultilevel"/>
    <w:tmpl w:val="65027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0523732">
    <w:abstractNumId w:val="0"/>
  </w:num>
  <w:num w:numId="2" w16cid:durableId="1487353055">
    <w:abstractNumId w:val="1"/>
  </w:num>
  <w:num w:numId="3" w16cid:durableId="1024402440">
    <w:abstractNumId w:val="2"/>
  </w:num>
  <w:num w:numId="4" w16cid:durableId="890845341">
    <w:abstractNumId w:val="3"/>
  </w:num>
  <w:num w:numId="5" w16cid:durableId="1479804250">
    <w:abstractNumId w:val="4"/>
  </w:num>
  <w:num w:numId="6" w16cid:durableId="248004658">
    <w:abstractNumId w:val="44"/>
  </w:num>
  <w:num w:numId="7" w16cid:durableId="1699306730">
    <w:abstractNumId w:val="11"/>
  </w:num>
  <w:num w:numId="8" w16cid:durableId="1957056074">
    <w:abstractNumId w:val="25"/>
  </w:num>
  <w:num w:numId="9" w16cid:durableId="1626035995">
    <w:abstractNumId w:val="47"/>
  </w:num>
  <w:num w:numId="10" w16cid:durableId="147480025">
    <w:abstractNumId w:val="26"/>
  </w:num>
  <w:num w:numId="11" w16cid:durableId="1261521653">
    <w:abstractNumId w:val="18"/>
  </w:num>
  <w:num w:numId="12" w16cid:durableId="1873571196">
    <w:abstractNumId w:val="45"/>
  </w:num>
  <w:num w:numId="13" w16cid:durableId="1083062627">
    <w:abstractNumId w:val="30"/>
  </w:num>
  <w:num w:numId="14" w16cid:durableId="735972423">
    <w:abstractNumId w:val="37"/>
  </w:num>
  <w:num w:numId="15" w16cid:durableId="563104088">
    <w:abstractNumId w:val="38"/>
  </w:num>
  <w:num w:numId="16" w16cid:durableId="2043287272">
    <w:abstractNumId w:val="41"/>
  </w:num>
  <w:num w:numId="17" w16cid:durableId="66926610">
    <w:abstractNumId w:val="21"/>
  </w:num>
  <w:num w:numId="18" w16cid:durableId="537009801">
    <w:abstractNumId w:val="16"/>
  </w:num>
  <w:num w:numId="19" w16cid:durableId="2140302252">
    <w:abstractNumId w:val="20"/>
  </w:num>
  <w:num w:numId="20" w16cid:durableId="95270631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115830">
    <w:abstractNumId w:val="23"/>
  </w:num>
  <w:num w:numId="22" w16cid:durableId="1664504398">
    <w:abstractNumId w:val="29"/>
  </w:num>
  <w:num w:numId="23" w16cid:durableId="1007558061">
    <w:abstractNumId w:val="28"/>
  </w:num>
  <w:num w:numId="24" w16cid:durableId="309528679">
    <w:abstractNumId w:val="46"/>
  </w:num>
  <w:num w:numId="25" w16cid:durableId="1605573011">
    <w:abstractNumId w:val="33"/>
  </w:num>
  <w:num w:numId="26" w16cid:durableId="1465856608">
    <w:abstractNumId w:val="39"/>
  </w:num>
  <w:num w:numId="27" w16cid:durableId="2089690246">
    <w:abstractNumId w:val="22"/>
  </w:num>
  <w:num w:numId="28" w16cid:durableId="356858327">
    <w:abstractNumId w:val="32"/>
  </w:num>
  <w:num w:numId="29" w16cid:durableId="788283500">
    <w:abstractNumId w:val="43"/>
  </w:num>
  <w:num w:numId="30" w16cid:durableId="1978997802">
    <w:abstractNumId w:val="14"/>
  </w:num>
  <w:num w:numId="31" w16cid:durableId="1090733595">
    <w:abstractNumId w:val="35"/>
  </w:num>
  <w:num w:numId="32" w16cid:durableId="409887563">
    <w:abstractNumId w:val="13"/>
  </w:num>
  <w:num w:numId="33" w16cid:durableId="1740442094">
    <w:abstractNumId w:val="19"/>
  </w:num>
  <w:num w:numId="34" w16cid:durableId="1239023959">
    <w:abstractNumId w:val="40"/>
  </w:num>
  <w:num w:numId="35" w16cid:durableId="566645376">
    <w:abstractNumId w:val="8"/>
  </w:num>
  <w:num w:numId="36" w16cid:durableId="109517371">
    <w:abstractNumId w:val="31"/>
  </w:num>
  <w:num w:numId="37" w16cid:durableId="351037715">
    <w:abstractNumId w:val="27"/>
  </w:num>
  <w:num w:numId="38" w16cid:durableId="1694719571">
    <w:abstractNumId w:val="10"/>
  </w:num>
  <w:num w:numId="39" w16cid:durableId="1873959225">
    <w:abstractNumId w:val="24"/>
  </w:num>
  <w:num w:numId="40" w16cid:durableId="171802208">
    <w:abstractNumId w:val="42"/>
  </w:num>
  <w:num w:numId="41" w16cid:durableId="1530534480">
    <w:abstractNumId w:val="7"/>
  </w:num>
  <w:num w:numId="42" w16cid:durableId="335421933">
    <w:abstractNumId w:val="17"/>
  </w:num>
  <w:num w:numId="43" w16cid:durableId="1975405347">
    <w:abstractNumId w:val="34"/>
  </w:num>
  <w:num w:numId="44" w16cid:durableId="109100970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425032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6565146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5604">
    <w:abstractNumId w:val="15"/>
  </w:num>
  <w:num w:numId="48" w16cid:durableId="1920290421">
    <w:abstractNumId w:val="5"/>
  </w:num>
  <w:num w:numId="49" w16cid:durableId="210895838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E0C"/>
    <w:rsid w:val="00006249"/>
    <w:rsid w:val="000129EF"/>
    <w:rsid w:val="0001544C"/>
    <w:rsid w:val="00024451"/>
    <w:rsid w:val="00030603"/>
    <w:rsid w:val="0003400B"/>
    <w:rsid w:val="000534A7"/>
    <w:rsid w:val="00054067"/>
    <w:rsid w:val="000716CC"/>
    <w:rsid w:val="00085E7A"/>
    <w:rsid w:val="0009093A"/>
    <w:rsid w:val="000914A0"/>
    <w:rsid w:val="000A1B2E"/>
    <w:rsid w:val="000A227B"/>
    <w:rsid w:val="000C78D4"/>
    <w:rsid w:val="000D097D"/>
    <w:rsid w:val="000D3EEE"/>
    <w:rsid w:val="000F20E4"/>
    <w:rsid w:val="000F3B24"/>
    <w:rsid w:val="00102B57"/>
    <w:rsid w:val="00105B6F"/>
    <w:rsid w:val="00125D49"/>
    <w:rsid w:val="00136C3E"/>
    <w:rsid w:val="00142791"/>
    <w:rsid w:val="00143C0E"/>
    <w:rsid w:val="00155DF6"/>
    <w:rsid w:val="001657E7"/>
    <w:rsid w:val="00174FE6"/>
    <w:rsid w:val="00180874"/>
    <w:rsid w:val="001827A4"/>
    <w:rsid w:val="00191E46"/>
    <w:rsid w:val="00193F51"/>
    <w:rsid w:val="001945CB"/>
    <w:rsid w:val="001C623E"/>
    <w:rsid w:val="001E292E"/>
    <w:rsid w:val="001F5800"/>
    <w:rsid w:val="00203DB2"/>
    <w:rsid w:val="0022055A"/>
    <w:rsid w:val="0022608A"/>
    <w:rsid w:val="00236BE1"/>
    <w:rsid w:val="0024002B"/>
    <w:rsid w:val="00244DC0"/>
    <w:rsid w:val="00252E89"/>
    <w:rsid w:val="00272F63"/>
    <w:rsid w:val="00282510"/>
    <w:rsid w:val="00286609"/>
    <w:rsid w:val="0029586C"/>
    <w:rsid w:val="002C3885"/>
    <w:rsid w:val="002C485A"/>
    <w:rsid w:val="002D0962"/>
    <w:rsid w:val="002D29E8"/>
    <w:rsid w:val="002D793B"/>
    <w:rsid w:val="002E0C6D"/>
    <w:rsid w:val="002E186B"/>
    <w:rsid w:val="002E2548"/>
    <w:rsid w:val="002E6E2D"/>
    <w:rsid w:val="002F7A20"/>
    <w:rsid w:val="00303B16"/>
    <w:rsid w:val="00307360"/>
    <w:rsid w:val="00310D29"/>
    <w:rsid w:val="0031261C"/>
    <w:rsid w:val="003368D2"/>
    <w:rsid w:val="00342BD9"/>
    <w:rsid w:val="003531A0"/>
    <w:rsid w:val="00353ED0"/>
    <w:rsid w:val="00360A07"/>
    <w:rsid w:val="00364059"/>
    <w:rsid w:val="003A604C"/>
    <w:rsid w:val="003B6491"/>
    <w:rsid w:val="003D4B0B"/>
    <w:rsid w:val="003E0AB6"/>
    <w:rsid w:val="003F5BD8"/>
    <w:rsid w:val="004055FB"/>
    <w:rsid w:val="00416526"/>
    <w:rsid w:val="00442805"/>
    <w:rsid w:val="00446609"/>
    <w:rsid w:val="004550D7"/>
    <w:rsid w:val="004639A0"/>
    <w:rsid w:val="00464B6C"/>
    <w:rsid w:val="00467ECE"/>
    <w:rsid w:val="00493DCE"/>
    <w:rsid w:val="004971B6"/>
    <w:rsid w:val="004A203C"/>
    <w:rsid w:val="004A44E8"/>
    <w:rsid w:val="004B3512"/>
    <w:rsid w:val="004B5815"/>
    <w:rsid w:val="004C76EB"/>
    <w:rsid w:val="004F4336"/>
    <w:rsid w:val="00503050"/>
    <w:rsid w:val="0052148E"/>
    <w:rsid w:val="00524FCF"/>
    <w:rsid w:val="005271AA"/>
    <w:rsid w:val="00531EFB"/>
    <w:rsid w:val="00534AFC"/>
    <w:rsid w:val="005375A7"/>
    <w:rsid w:val="00551E48"/>
    <w:rsid w:val="005610F0"/>
    <w:rsid w:val="005616C4"/>
    <w:rsid w:val="00570732"/>
    <w:rsid w:val="00584CCB"/>
    <w:rsid w:val="00586772"/>
    <w:rsid w:val="0059139B"/>
    <w:rsid w:val="005A7A64"/>
    <w:rsid w:val="005B3619"/>
    <w:rsid w:val="005B53CD"/>
    <w:rsid w:val="005B76A2"/>
    <w:rsid w:val="005F3DE6"/>
    <w:rsid w:val="00600BD0"/>
    <w:rsid w:val="006064D9"/>
    <w:rsid w:val="00622817"/>
    <w:rsid w:val="00627DF2"/>
    <w:rsid w:val="00635D8F"/>
    <w:rsid w:val="00642EAA"/>
    <w:rsid w:val="00646DE0"/>
    <w:rsid w:val="006525A8"/>
    <w:rsid w:val="006639FA"/>
    <w:rsid w:val="00663BE5"/>
    <w:rsid w:val="00677C33"/>
    <w:rsid w:val="00685649"/>
    <w:rsid w:val="00687E52"/>
    <w:rsid w:val="006951C0"/>
    <w:rsid w:val="006961F3"/>
    <w:rsid w:val="006A39B6"/>
    <w:rsid w:val="006B368F"/>
    <w:rsid w:val="006D4262"/>
    <w:rsid w:val="006D4B8B"/>
    <w:rsid w:val="006E2040"/>
    <w:rsid w:val="006E2D9A"/>
    <w:rsid w:val="006E5F25"/>
    <w:rsid w:val="006E6996"/>
    <w:rsid w:val="00701581"/>
    <w:rsid w:val="007249FC"/>
    <w:rsid w:val="0072594E"/>
    <w:rsid w:val="00727675"/>
    <w:rsid w:val="00730694"/>
    <w:rsid w:val="0073460F"/>
    <w:rsid w:val="00766CA6"/>
    <w:rsid w:val="00770B2E"/>
    <w:rsid w:val="00772934"/>
    <w:rsid w:val="00786E0C"/>
    <w:rsid w:val="007A1699"/>
    <w:rsid w:val="007A1D18"/>
    <w:rsid w:val="007A2A07"/>
    <w:rsid w:val="007A6518"/>
    <w:rsid w:val="007D3ED0"/>
    <w:rsid w:val="007F08BE"/>
    <w:rsid w:val="007F6856"/>
    <w:rsid w:val="00802EB4"/>
    <w:rsid w:val="008164C0"/>
    <w:rsid w:val="00823275"/>
    <w:rsid w:val="00824AD9"/>
    <w:rsid w:val="0082545D"/>
    <w:rsid w:val="00846D3E"/>
    <w:rsid w:val="00851A9F"/>
    <w:rsid w:val="00891C97"/>
    <w:rsid w:val="00892040"/>
    <w:rsid w:val="008A0566"/>
    <w:rsid w:val="008A1A9F"/>
    <w:rsid w:val="008B43EE"/>
    <w:rsid w:val="008C3B22"/>
    <w:rsid w:val="008C5EE3"/>
    <w:rsid w:val="008C6ECC"/>
    <w:rsid w:val="008D5332"/>
    <w:rsid w:val="008D7D2A"/>
    <w:rsid w:val="008E5271"/>
    <w:rsid w:val="008F0061"/>
    <w:rsid w:val="00942FD9"/>
    <w:rsid w:val="0094633B"/>
    <w:rsid w:val="00967DD6"/>
    <w:rsid w:val="00967ECD"/>
    <w:rsid w:val="009764B2"/>
    <w:rsid w:val="0098156F"/>
    <w:rsid w:val="009A36C8"/>
    <w:rsid w:val="009A5F50"/>
    <w:rsid w:val="009A704F"/>
    <w:rsid w:val="009A75A9"/>
    <w:rsid w:val="009B5C4A"/>
    <w:rsid w:val="009C1903"/>
    <w:rsid w:val="009D05DD"/>
    <w:rsid w:val="009D4142"/>
    <w:rsid w:val="009E4480"/>
    <w:rsid w:val="009F0F10"/>
    <w:rsid w:val="00A04C59"/>
    <w:rsid w:val="00A2515F"/>
    <w:rsid w:val="00A25EA2"/>
    <w:rsid w:val="00A31883"/>
    <w:rsid w:val="00A4155F"/>
    <w:rsid w:val="00A60754"/>
    <w:rsid w:val="00A96E3C"/>
    <w:rsid w:val="00AA458B"/>
    <w:rsid w:val="00AB4B3D"/>
    <w:rsid w:val="00AC06CA"/>
    <w:rsid w:val="00AC3A99"/>
    <w:rsid w:val="00AD6683"/>
    <w:rsid w:val="00AE3831"/>
    <w:rsid w:val="00AE3EE5"/>
    <w:rsid w:val="00AE56BF"/>
    <w:rsid w:val="00AF671A"/>
    <w:rsid w:val="00B0179E"/>
    <w:rsid w:val="00B14AF2"/>
    <w:rsid w:val="00B2530A"/>
    <w:rsid w:val="00B31938"/>
    <w:rsid w:val="00B44222"/>
    <w:rsid w:val="00B45280"/>
    <w:rsid w:val="00B4797D"/>
    <w:rsid w:val="00B543E8"/>
    <w:rsid w:val="00B74F33"/>
    <w:rsid w:val="00B75546"/>
    <w:rsid w:val="00B770DA"/>
    <w:rsid w:val="00B80572"/>
    <w:rsid w:val="00B95B36"/>
    <w:rsid w:val="00BA6B2C"/>
    <w:rsid w:val="00BB390D"/>
    <w:rsid w:val="00BB5CCB"/>
    <w:rsid w:val="00BC1292"/>
    <w:rsid w:val="00BD088D"/>
    <w:rsid w:val="00BE1279"/>
    <w:rsid w:val="00BF4737"/>
    <w:rsid w:val="00BF4D67"/>
    <w:rsid w:val="00BF5A82"/>
    <w:rsid w:val="00C16077"/>
    <w:rsid w:val="00C21B81"/>
    <w:rsid w:val="00C34B00"/>
    <w:rsid w:val="00C44078"/>
    <w:rsid w:val="00C512EE"/>
    <w:rsid w:val="00C5268A"/>
    <w:rsid w:val="00C53DC5"/>
    <w:rsid w:val="00C61AC9"/>
    <w:rsid w:val="00C622E3"/>
    <w:rsid w:val="00C6281C"/>
    <w:rsid w:val="00C6792F"/>
    <w:rsid w:val="00C72032"/>
    <w:rsid w:val="00C96092"/>
    <w:rsid w:val="00C96111"/>
    <w:rsid w:val="00C97535"/>
    <w:rsid w:val="00CB758F"/>
    <w:rsid w:val="00CC2EF2"/>
    <w:rsid w:val="00CD6E69"/>
    <w:rsid w:val="00CE330D"/>
    <w:rsid w:val="00CE3515"/>
    <w:rsid w:val="00D00119"/>
    <w:rsid w:val="00D04A31"/>
    <w:rsid w:val="00D04BBA"/>
    <w:rsid w:val="00D0649A"/>
    <w:rsid w:val="00D075D6"/>
    <w:rsid w:val="00D122AF"/>
    <w:rsid w:val="00D26A78"/>
    <w:rsid w:val="00D27C38"/>
    <w:rsid w:val="00D37220"/>
    <w:rsid w:val="00D50F2F"/>
    <w:rsid w:val="00D55AC9"/>
    <w:rsid w:val="00D6092A"/>
    <w:rsid w:val="00D61C36"/>
    <w:rsid w:val="00D80B17"/>
    <w:rsid w:val="00D879FC"/>
    <w:rsid w:val="00DA30F2"/>
    <w:rsid w:val="00DE47CE"/>
    <w:rsid w:val="00E139A6"/>
    <w:rsid w:val="00E13BBF"/>
    <w:rsid w:val="00E14A87"/>
    <w:rsid w:val="00E34009"/>
    <w:rsid w:val="00E37C10"/>
    <w:rsid w:val="00E44C74"/>
    <w:rsid w:val="00E62953"/>
    <w:rsid w:val="00E71744"/>
    <w:rsid w:val="00E83821"/>
    <w:rsid w:val="00E839BA"/>
    <w:rsid w:val="00E8715F"/>
    <w:rsid w:val="00EA240B"/>
    <w:rsid w:val="00EB3EA4"/>
    <w:rsid w:val="00EC3BC9"/>
    <w:rsid w:val="00EC495C"/>
    <w:rsid w:val="00ED1717"/>
    <w:rsid w:val="00EE7645"/>
    <w:rsid w:val="00F05E34"/>
    <w:rsid w:val="00F060F7"/>
    <w:rsid w:val="00F21223"/>
    <w:rsid w:val="00F36940"/>
    <w:rsid w:val="00F46B7E"/>
    <w:rsid w:val="00F5527C"/>
    <w:rsid w:val="00F66815"/>
    <w:rsid w:val="00F67F0A"/>
    <w:rsid w:val="00F74300"/>
    <w:rsid w:val="00F7691D"/>
    <w:rsid w:val="00F84635"/>
    <w:rsid w:val="00F87CAC"/>
    <w:rsid w:val="00F91C23"/>
    <w:rsid w:val="00FA6714"/>
    <w:rsid w:val="00FB46E2"/>
    <w:rsid w:val="00FC1D09"/>
    <w:rsid w:val="00FD06FB"/>
    <w:rsid w:val="00FD0818"/>
    <w:rsid w:val="00FD32B7"/>
    <w:rsid w:val="00FD748C"/>
    <w:rsid w:val="00FE34C7"/>
    <w:rsid w:val="00FF0EC5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A5BE4"/>
  <w15:docId w15:val="{C43DA8BF-9708-4144-8ED4-7300BDF3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6E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6E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F6"/>
    <w:pPr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F6"/>
    <w:pPr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F6"/>
    <w:pPr>
      <w:pBdr>
        <w:bottom w:val="single" w:sz="6" w:space="1" w:color="4F81BD" w:themeColor="accent1"/>
      </w:pBdr>
      <w:spacing w:before="300" w:line="276" w:lineRule="auto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F6"/>
    <w:pPr>
      <w:pBdr>
        <w:bottom w:val="dotted" w:sz="6" w:space="1" w:color="4F81BD" w:themeColor="accent1"/>
      </w:pBdr>
      <w:spacing w:before="300" w:line="276" w:lineRule="auto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F6"/>
    <w:pPr>
      <w:spacing w:before="300" w:line="276" w:lineRule="auto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E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E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786E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786E0C"/>
    <w:pPr>
      <w:ind w:left="720"/>
      <w:contextualSpacing/>
    </w:pPr>
    <w:rPr>
      <w:rFonts w:asciiTheme="minorHAnsi" w:eastAsiaTheme="minorHAnsi" w:hAnsiTheme="minorHAnsi"/>
    </w:rPr>
  </w:style>
  <w:style w:type="paragraph" w:styleId="a5">
    <w:name w:val="Body Text Indent"/>
    <w:basedOn w:val="a"/>
    <w:link w:val="a6"/>
    <w:rsid w:val="00786E0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имвол сноски"/>
    <w:basedOn w:val="a0"/>
    <w:rsid w:val="00786E0C"/>
    <w:rPr>
      <w:vertAlign w:val="superscript"/>
    </w:rPr>
  </w:style>
  <w:style w:type="paragraph" w:styleId="a8">
    <w:name w:val="footnote text"/>
    <w:basedOn w:val="a"/>
    <w:link w:val="a9"/>
    <w:rsid w:val="00786E0C"/>
    <w:pPr>
      <w:widowControl w:val="0"/>
      <w:suppressAutoHyphens/>
      <w:autoSpaceDE w:val="0"/>
      <w:spacing w:line="480" w:lineRule="auto"/>
      <w:ind w:firstLine="560"/>
      <w:jc w:val="both"/>
    </w:pPr>
    <w:rPr>
      <w:lang w:eastAsia="ar-SA"/>
    </w:rPr>
  </w:style>
  <w:style w:type="character" w:customStyle="1" w:styleId="a9">
    <w:name w:val="Текст сноски Знак"/>
    <w:basedOn w:val="a0"/>
    <w:link w:val="a8"/>
    <w:rsid w:val="00786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786E0C"/>
    <w:pPr>
      <w:suppressAutoHyphens/>
    </w:pPr>
    <w:rPr>
      <w:rFonts w:ascii="Courier New" w:hAnsi="Courier New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6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rsid w:val="00786E0C"/>
    <w:pPr>
      <w:spacing w:after="120"/>
    </w:pPr>
  </w:style>
  <w:style w:type="character" w:customStyle="1" w:styleId="ab">
    <w:name w:val="Основной текст Знак"/>
    <w:basedOn w:val="a0"/>
    <w:link w:val="aa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86E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6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786E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rsid w:val="00786E0C"/>
    <w:pPr>
      <w:ind w:left="57" w:right="57" w:firstLine="720"/>
      <w:jc w:val="both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DF6"/>
    <w:rPr>
      <w:caps/>
      <w:color w:val="243F60" w:themeColor="accent1" w:themeShade="7F"/>
      <w:spacing w:val="15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paragraph" w:styleId="ad">
    <w:name w:val="caption"/>
    <w:basedOn w:val="a"/>
    <w:next w:val="a"/>
    <w:uiPriority w:val="35"/>
    <w:semiHidden/>
    <w:unhideWhenUsed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eastAsia="en-US" w:bidi="en-US"/>
    </w:rPr>
  </w:style>
  <w:style w:type="paragraph" w:styleId="ae">
    <w:name w:val="Title"/>
    <w:basedOn w:val="a"/>
    <w:next w:val="a"/>
    <w:link w:val="af"/>
    <w:uiPriority w:val="10"/>
    <w:qFormat/>
    <w:rsid w:val="00155DF6"/>
    <w:pPr>
      <w:spacing w:before="720" w:after="200" w:line="276" w:lineRule="auto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eastAsia="en-US" w:bidi="en-US"/>
    </w:rPr>
  </w:style>
  <w:style w:type="character" w:customStyle="1" w:styleId="af">
    <w:name w:val="Заголовок Знак"/>
    <w:basedOn w:val="a0"/>
    <w:link w:val="ae"/>
    <w:uiPriority w:val="10"/>
    <w:rsid w:val="00155DF6"/>
    <w:rPr>
      <w:caps/>
      <w:color w:val="4F81BD" w:themeColor="accent1"/>
      <w:spacing w:val="10"/>
      <w:kern w:val="28"/>
      <w:sz w:val="52"/>
      <w:szCs w:val="52"/>
      <w:lang w:val="en-US" w:bidi="en-US"/>
    </w:rPr>
  </w:style>
  <w:style w:type="paragraph" w:styleId="af0">
    <w:name w:val="Subtitle"/>
    <w:basedOn w:val="a"/>
    <w:next w:val="a"/>
    <w:link w:val="af1"/>
    <w:uiPriority w:val="11"/>
    <w:qFormat/>
    <w:rsid w:val="00155DF6"/>
    <w:pPr>
      <w:spacing w:before="200"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eastAsia="en-US" w:bidi="en-US"/>
    </w:rPr>
  </w:style>
  <w:style w:type="character" w:customStyle="1" w:styleId="af1">
    <w:name w:val="Подзаголовок Знак"/>
    <w:basedOn w:val="a0"/>
    <w:link w:val="af0"/>
    <w:uiPriority w:val="11"/>
    <w:rsid w:val="00155DF6"/>
    <w:rPr>
      <w:caps/>
      <w:color w:val="595959" w:themeColor="text1" w:themeTint="A6"/>
      <w:spacing w:val="10"/>
      <w:sz w:val="24"/>
      <w:szCs w:val="24"/>
      <w:lang w:val="en-US" w:bidi="en-US"/>
    </w:rPr>
  </w:style>
  <w:style w:type="character" w:styleId="af2">
    <w:name w:val="Strong"/>
    <w:uiPriority w:val="22"/>
    <w:qFormat/>
    <w:rsid w:val="00155DF6"/>
    <w:rPr>
      <w:b/>
      <w:bCs/>
    </w:rPr>
  </w:style>
  <w:style w:type="character" w:styleId="af3">
    <w:name w:val="Emphasis"/>
    <w:uiPriority w:val="20"/>
    <w:qFormat/>
    <w:rsid w:val="00155DF6"/>
    <w:rPr>
      <w:caps/>
      <w:color w:val="243F60" w:themeColor="accent1" w:themeShade="7F"/>
      <w:spacing w:val="5"/>
    </w:rPr>
  </w:style>
  <w:style w:type="paragraph" w:styleId="af4">
    <w:name w:val="No Spacing"/>
    <w:basedOn w:val="a"/>
    <w:link w:val="af5"/>
    <w:uiPriority w:val="1"/>
    <w:qFormat/>
    <w:rsid w:val="00155DF6"/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155DF6"/>
    <w:rPr>
      <w:sz w:val="20"/>
      <w:szCs w:val="20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155DF6"/>
    <w:rPr>
      <w:i/>
      <w:iCs/>
      <w:sz w:val="20"/>
      <w:szCs w:val="20"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155DF6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lang w:val="en-US" w:eastAsia="en-US"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155DF6"/>
    <w:rPr>
      <w:i/>
      <w:iCs/>
      <w:color w:val="4F81BD" w:themeColor="accent1"/>
      <w:sz w:val="20"/>
      <w:szCs w:val="20"/>
      <w:lang w:val="en-US" w:bidi="en-US"/>
    </w:rPr>
  </w:style>
  <w:style w:type="character" w:styleId="af8">
    <w:name w:val="Subtle Emphasis"/>
    <w:uiPriority w:val="19"/>
    <w:qFormat/>
    <w:rsid w:val="00155DF6"/>
    <w:rPr>
      <w:i/>
      <w:iCs/>
      <w:color w:val="243F60" w:themeColor="accent1" w:themeShade="7F"/>
    </w:rPr>
  </w:style>
  <w:style w:type="character" w:styleId="af9">
    <w:name w:val="Intense Emphasis"/>
    <w:uiPriority w:val="21"/>
    <w:qFormat/>
    <w:rsid w:val="00155DF6"/>
    <w:rPr>
      <w:b/>
      <w:bCs/>
      <w:caps/>
      <w:color w:val="243F60" w:themeColor="accent1" w:themeShade="7F"/>
      <w:spacing w:val="10"/>
    </w:rPr>
  </w:style>
  <w:style w:type="character" w:styleId="afa">
    <w:name w:val="Subtle Reference"/>
    <w:uiPriority w:val="31"/>
    <w:qFormat/>
    <w:rsid w:val="00155DF6"/>
    <w:rPr>
      <w:b/>
      <w:bCs/>
      <w:color w:val="4F81BD" w:themeColor="accent1"/>
    </w:rPr>
  </w:style>
  <w:style w:type="character" w:styleId="afb">
    <w:name w:val="Intense Reference"/>
    <w:uiPriority w:val="32"/>
    <w:qFormat/>
    <w:rsid w:val="00155DF6"/>
    <w:rPr>
      <w:b/>
      <w:bCs/>
      <w:i/>
      <w:iCs/>
      <w:caps/>
      <w:color w:val="4F81BD" w:themeColor="accent1"/>
    </w:rPr>
  </w:style>
  <w:style w:type="character" w:styleId="afc">
    <w:name w:val="Book Title"/>
    <w:uiPriority w:val="33"/>
    <w:qFormat/>
    <w:rsid w:val="00155DF6"/>
    <w:rPr>
      <w:b/>
      <w:bCs/>
      <w:i/>
      <w:iCs/>
      <w:spacing w:val="9"/>
    </w:rPr>
  </w:style>
  <w:style w:type="paragraph" w:styleId="afd">
    <w:name w:val="TOC Heading"/>
    <w:basedOn w:val="1"/>
    <w:next w:val="a"/>
    <w:uiPriority w:val="39"/>
    <w:semiHidden/>
    <w:unhideWhenUsed/>
    <w:qFormat/>
    <w:rsid w:val="00155DF6"/>
    <w:pPr>
      <w:keepNext w:val="0"/>
      <w:keepLines w:val="0"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9"/>
    </w:pPr>
    <w:rPr>
      <w:rFonts w:asciiTheme="minorHAnsi" w:eastAsiaTheme="minorHAnsi" w:hAnsiTheme="minorHAnsi" w:cstheme="minorBidi"/>
      <w:caps/>
      <w:color w:val="FFFFFF" w:themeColor="background1"/>
      <w:spacing w:val="15"/>
      <w:sz w:val="22"/>
      <w:szCs w:val="22"/>
      <w:lang w:val="en-US" w:eastAsia="en-US" w:bidi="en-US"/>
    </w:rPr>
  </w:style>
  <w:style w:type="table" w:styleId="afe">
    <w:name w:val="Table Grid"/>
    <w:basedOn w:val="a1"/>
    <w:uiPriority w:val="59"/>
    <w:rsid w:val="00155D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rmal (Web)"/>
    <w:basedOn w:val="a"/>
    <w:rsid w:val="00155DF6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Plain Text"/>
    <w:basedOn w:val="a"/>
    <w:link w:val="aff1"/>
    <w:rsid w:val="003E0AB6"/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3E0A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Balloon Text"/>
    <w:basedOn w:val="a"/>
    <w:link w:val="aff3"/>
    <w:semiHidden/>
    <w:unhideWhenUsed/>
    <w:rsid w:val="006B368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6B368F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7F08B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F08BE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Times New Roman" w:eastAsia="Times New Roman" w:hAnsi="Times New Roman" w:cs="Times New Roman"/>
      <w:sz w:val="64"/>
      <w:szCs w:val="64"/>
      <w:lang w:val="en-US" w:eastAsia="ru-RU"/>
    </w:rPr>
  </w:style>
  <w:style w:type="paragraph" w:customStyle="1" w:styleId="FR2">
    <w:name w:val="FR2"/>
    <w:rsid w:val="007F08BE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Times New Roman" w:hAnsi="Arial" w:cs="Arial"/>
      <w:sz w:val="64"/>
      <w:szCs w:val="64"/>
      <w:lang w:eastAsia="ru-RU"/>
    </w:rPr>
  </w:style>
  <w:style w:type="paragraph" w:customStyle="1" w:styleId="FR3">
    <w:name w:val="FR3"/>
    <w:rsid w:val="007F08BE"/>
    <w:pPr>
      <w:widowControl w:val="0"/>
      <w:autoSpaceDE w:val="0"/>
      <w:autoSpaceDN w:val="0"/>
      <w:adjustRightInd w:val="0"/>
      <w:spacing w:before="220" w:after="0" w:line="240" w:lineRule="auto"/>
      <w:ind w:left="20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FR4">
    <w:name w:val="FR4"/>
    <w:rsid w:val="007F08BE"/>
    <w:pPr>
      <w:widowControl w:val="0"/>
      <w:autoSpaceDE w:val="0"/>
      <w:autoSpaceDN w:val="0"/>
      <w:adjustRightInd w:val="0"/>
      <w:spacing w:after="0" w:line="240" w:lineRule="auto"/>
      <w:ind w:left="84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FR5">
    <w:name w:val="FR5"/>
    <w:rsid w:val="007F08BE"/>
    <w:pPr>
      <w:widowControl w:val="0"/>
      <w:autoSpaceDE w:val="0"/>
      <w:autoSpaceDN w:val="0"/>
      <w:adjustRightInd w:val="0"/>
      <w:spacing w:after="0" w:line="260" w:lineRule="auto"/>
      <w:ind w:firstLine="24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header"/>
    <w:basedOn w:val="a"/>
    <w:link w:val="aff5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5">
    <w:name w:val="Верхний колонтитул Знак"/>
    <w:basedOn w:val="a0"/>
    <w:link w:val="aff4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footer"/>
    <w:basedOn w:val="a"/>
    <w:link w:val="aff7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7">
    <w:name w:val="Нижний колонтитул Знак"/>
    <w:basedOn w:val="a0"/>
    <w:link w:val="aff6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page number"/>
    <w:basedOn w:val="a0"/>
    <w:rsid w:val="007F08BE"/>
  </w:style>
  <w:style w:type="paragraph" w:styleId="aff9">
    <w:name w:val="Document Map"/>
    <w:basedOn w:val="a"/>
    <w:link w:val="affa"/>
    <w:semiHidden/>
    <w:rsid w:val="007F08BE"/>
    <w:pPr>
      <w:widowControl w:val="0"/>
      <w:shd w:val="clear" w:color="auto" w:fill="000080"/>
      <w:autoSpaceDE w:val="0"/>
      <w:autoSpaceDN w:val="0"/>
      <w:adjustRightInd w:val="0"/>
      <w:ind w:firstLine="240"/>
    </w:pPr>
    <w:rPr>
      <w:rFonts w:ascii="Tahoma" w:hAnsi="Tahoma" w:cs="Tahoma"/>
    </w:rPr>
  </w:style>
  <w:style w:type="character" w:customStyle="1" w:styleId="affa">
    <w:name w:val="Схема документа Знак"/>
    <w:basedOn w:val="a0"/>
    <w:link w:val="aff9"/>
    <w:semiHidden/>
    <w:rsid w:val="007F08B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b">
    <w:name w:val="annotation reference"/>
    <w:basedOn w:val="a0"/>
    <w:semiHidden/>
    <w:rsid w:val="007F08BE"/>
    <w:rPr>
      <w:sz w:val="16"/>
      <w:szCs w:val="16"/>
    </w:rPr>
  </w:style>
  <w:style w:type="paragraph" w:styleId="affc">
    <w:name w:val="annotation text"/>
    <w:basedOn w:val="a"/>
    <w:link w:val="affd"/>
    <w:semiHidden/>
    <w:rsid w:val="007F08BE"/>
    <w:pPr>
      <w:widowControl w:val="0"/>
      <w:autoSpaceDE w:val="0"/>
      <w:autoSpaceDN w:val="0"/>
      <w:adjustRightInd w:val="0"/>
      <w:ind w:firstLine="240"/>
    </w:pPr>
  </w:style>
  <w:style w:type="character" w:customStyle="1" w:styleId="affd">
    <w:name w:val="Текст примечания Знак"/>
    <w:basedOn w:val="a0"/>
    <w:link w:val="affc"/>
    <w:semiHidden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semiHidden/>
    <w:rsid w:val="007F08BE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7F0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55">
    <w:name w:val="Font Style55"/>
    <w:uiPriority w:val="99"/>
    <w:rsid w:val="00677C33"/>
    <w:rPr>
      <w:rFonts w:ascii="Segoe UI" w:hAnsi="Segoe UI" w:cs="Segoe UI" w:hint="default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3B6491"/>
    <w:rPr>
      <w:rFonts w:cs="Times New Roman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F21223"/>
    <w:pPr>
      <w:widowControl w:val="0"/>
      <w:autoSpaceDE w:val="0"/>
      <w:autoSpaceDN w:val="0"/>
      <w:adjustRightInd w:val="0"/>
      <w:spacing w:line="233" w:lineRule="exact"/>
      <w:ind w:firstLine="350"/>
      <w:jc w:val="both"/>
    </w:pPr>
    <w:rPr>
      <w:sz w:val="24"/>
      <w:szCs w:val="24"/>
    </w:rPr>
  </w:style>
  <w:style w:type="character" w:customStyle="1" w:styleId="FontStyle98">
    <w:name w:val="Font Style98"/>
    <w:basedOn w:val="a0"/>
    <w:uiPriority w:val="99"/>
    <w:rsid w:val="00F21223"/>
    <w:rPr>
      <w:rFonts w:ascii="Times New Roman" w:hAnsi="Times New Roman" w:cs="Times New Roman"/>
      <w:sz w:val="22"/>
      <w:szCs w:val="22"/>
    </w:rPr>
  </w:style>
  <w:style w:type="paragraph" w:customStyle="1" w:styleId="afff0">
    <w:basedOn w:val="a"/>
    <w:next w:val="aff"/>
    <w:uiPriority w:val="99"/>
    <w:unhideWhenUsed/>
    <w:rsid w:val="008A056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164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64C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F05E34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63" Type="http://schemas.openxmlformats.org/officeDocument/2006/relationships/image" Target="media/image23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2.bin"/><Relationship Id="rId170" Type="http://schemas.openxmlformats.org/officeDocument/2006/relationships/image" Target="media/image76.wmf"/><Relationship Id="rId191" Type="http://schemas.openxmlformats.org/officeDocument/2006/relationships/image" Target="media/image87.png"/><Relationship Id="rId196" Type="http://schemas.openxmlformats.org/officeDocument/2006/relationships/image" Target="media/image92.png"/><Relationship Id="rId16" Type="http://schemas.openxmlformats.org/officeDocument/2006/relationships/image" Target="media/image5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0.wmf"/><Relationship Id="rId53" Type="http://schemas.openxmlformats.org/officeDocument/2006/relationships/image" Target="media/image18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3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9.wmf"/><Relationship Id="rId160" Type="http://schemas.openxmlformats.org/officeDocument/2006/relationships/image" Target="media/image71.wmf"/><Relationship Id="rId165" Type="http://schemas.openxmlformats.org/officeDocument/2006/relationships/oleObject" Target="embeddings/oleObject85.bin"/><Relationship Id="rId181" Type="http://schemas.openxmlformats.org/officeDocument/2006/relationships/oleObject" Target="embeddings/oleObject93.bin"/><Relationship Id="rId186" Type="http://schemas.openxmlformats.org/officeDocument/2006/relationships/oleObject" Target="embeddings/oleObject97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6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1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4.wmf"/><Relationship Id="rId150" Type="http://schemas.openxmlformats.org/officeDocument/2006/relationships/image" Target="media/image66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79.wmf"/><Relationship Id="rId192" Type="http://schemas.openxmlformats.org/officeDocument/2006/relationships/image" Target="media/image88.png"/><Relationship Id="rId197" Type="http://schemas.openxmlformats.org/officeDocument/2006/relationships/image" Target="media/image93.png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Relationship Id="rId59" Type="http://schemas.openxmlformats.org/officeDocument/2006/relationships/image" Target="media/image21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7.bin"/><Relationship Id="rId75" Type="http://schemas.openxmlformats.org/officeDocument/2006/relationships/image" Target="media/image29.wmf"/><Relationship Id="rId91" Type="http://schemas.openxmlformats.org/officeDocument/2006/relationships/image" Target="media/image37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2.bin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66" Type="http://schemas.openxmlformats.org/officeDocument/2006/relationships/image" Target="media/image74.wmf"/><Relationship Id="rId182" Type="http://schemas.openxmlformats.org/officeDocument/2006/relationships/oleObject" Target="embeddings/oleObject94.bin"/><Relationship Id="rId187" Type="http://schemas.openxmlformats.org/officeDocument/2006/relationships/image" Target="media/image8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1.wmf"/><Relationship Id="rId44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59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1.bin"/><Relationship Id="rId198" Type="http://schemas.openxmlformats.org/officeDocument/2006/relationships/fontTable" Target="fontTable.xml"/><Relationship Id="rId172" Type="http://schemas.openxmlformats.org/officeDocument/2006/relationships/image" Target="media/image77.wmf"/><Relationship Id="rId193" Type="http://schemas.openxmlformats.org/officeDocument/2006/relationships/image" Target="media/image89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1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4.wmf"/><Relationship Id="rId141" Type="http://schemas.openxmlformats.org/officeDocument/2006/relationships/image" Target="media/image62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4.png"/><Relationship Id="rId7" Type="http://schemas.openxmlformats.org/officeDocument/2006/relationships/endnotes" Target="endnotes.xml"/><Relationship Id="rId71" Type="http://schemas.openxmlformats.org/officeDocument/2006/relationships/image" Target="media/image27.wmf"/><Relationship Id="rId92" Type="http://schemas.openxmlformats.org/officeDocument/2006/relationships/oleObject" Target="embeddings/oleObject48.bin"/><Relationship Id="rId162" Type="http://schemas.openxmlformats.org/officeDocument/2006/relationships/image" Target="media/image72.wmf"/><Relationship Id="rId183" Type="http://schemas.openxmlformats.org/officeDocument/2006/relationships/oleObject" Target="embeddings/oleObject9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49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178" Type="http://schemas.openxmlformats.org/officeDocument/2006/relationships/image" Target="media/image80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3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90.png"/><Relationship Id="rId199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9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4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image" Target="media/image17.wmf"/><Relationship Id="rId72" Type="http://schemas.openxmlformats.org/officeDocument/2006/relationships/oleObject" Target="embeddings/oleObject38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2.wmf"/><Relationship Id="rId189" Type="http://schemas.openxmlformats.org/officeDocument/2006/relationships/image" Target="media/image85.png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image" Target="media/image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3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78.wmf"/><Relationship Id="rId179" Type="http://schemas.openxmlformats.org/officeDocument/2006/relationships/oleObject" Target="embeddings/oleObject92.bin"/><Relationship Id="rId195" Type="http://schemas.openxmlformats.org/officeDocument/2006/relationships/image" Target="media/image91.png"/><Relationship Id="rId190" Type="http://schemas.openxmlformats.org/officeDocument/2006/relationships/image" Target="media/image86.png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20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7.bin"/><Relationship Id="rId52" Type="http://schemas.openxmlformats.org/officeDocument/2006/relationships/oleObject" Target="embeddings/oleObject28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1.wmf"/><Relationship Id="rId26" Type="http://schemas.openxmlformats.org/officeDocument/2006/relationships/oleObject" Target="embeddings/oleObject12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6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87B9C-F922-4241-8EEE-FD43A1FD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46</Pages>
  <Words>10660</Words>
  <Characters>60765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101</cp:revision>
  <cp:lastPrinted>2021-08-31T06:17:00Z</cp:lastPrinted>
  <dcterms:created xsi:type="dcterms:W3CDTF">2016-08-31T04:54:00Z</dcterms:created>
  <dcterms:modified xsi:type="dcterms:W3CDTF">2022-08-29T06:36:00Z</dcterms:modified>
</cp:coreProperties>
</file>